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ED" w:rsidRPr="00C31AF4" w:rsidRDefault="007727D7" w:rsidP="000566F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17668"/>
            <wp:effectExtent l="19050" t="0" r="6350" b="0"/>
            <wp:docPr id="3" name="Рисунок 1" descr="G:\2Б 2021 - 22\сканеров титулки\Scan_20210929_215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Б 2021 - 22\сканеров титулки\Scan_20210929_2158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1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C89" w:rsidRPr="00C31AF4" w:rsidRDefault="00505C89" w:rsidP="000566F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D70F39" w:rsidRDefault="0094212E" w:rsidP="00D70F39">
      <w:pPr>
        <w:pStyle w:val="a4"/>
        <w:ind w:firstLine="708"/>
        <w:jc w:val="both"/>
      </w:pPr>
      <w:r w:rsidRPr="00926041">
        <w:t xml:space="preserve">Рабочая программа </w:t>
      </w:r>
      <w:r w:rsidRPr="00926041">
        <w:rPr>
          <w:b/>
          <w:bCs/>
        </w:rPr>
        <w:t>по математике</w:t>
      </w:r>
      <w:r w:rsidRPr="00926041">
        <w:t xml:space="preserve"> для 3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926041">
        <w:t>Минобрнауки</w:t>
      </w:r>
      <w:proofErr w:type="spellEnd"/>
      <w:r w:rsidRPr="00926041">
        <w:t xml:space="preserve"> России от 6 октября 2009г., №373(зарегистрирован в Минюсте России 22 декабря 2009г. № 17785); Приказа </w:t>
      </w:r>
      <w:proofErr w:type="spellStart"/>
      <w:r w:rsidRPr="00926041">
        <w:t>Минобрнауки</w:t>
      </w:r>
      <w:proofErr w:type="spellEnd"/>
      <w:r w:rsidRPr="00926041"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926041">
          <w:t>2016 г</w:t>
        </w:r>
      </w:smartTag>
      <w:r w:rsidRPr="00926041"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926041">
        <w:t>перераб</w:t>
      </w:r>
      <w:proofErr w:type="spellEnd"/>
      <w:r w:rsidRPr="00926041">
        <w:t xml:space="preserve"> .- Москва «Просвещение» 2011.(Стандарты второго поколения); </w:t>
      </w:r>
      <w:r w:rsidRPr="0094212E">
        <w:t xml:space="preserve">авторской программы </w:t>
      </w:r>
      <w:r w:rsidR="00D70F39">
        <w:t xml:space="preserve">"Школа России" </w:t>
      </w:r>
      <w:r w:rsidRPr="0094212E">
        <w:t xml:space="preserve">М.И.Моро, </w:t>
      </w:r>
      <w:proofErr w:type="spellStart"/>
      <w:r w:rsidRPr="0094212E">
        <w:t>М.А.Бантова</w:t>
      </w:r>
      <w:proofErr w:type="spellEnd"/>
      <w:r w:rsidRPr="0094212E">
        <w:t xml:space="preserve">, </w:t>
      </w:r>
      <w:proofErr w:type="spellStart"/>
      <w:r w:rsidRPr="0094212E">
        <w:t>Г.В.Бельтюкова</w:t>
      </w:r>
      <w:proofErr w:type="spellEnd"/>
      <w:r w:rsidRPr="0094212E">
        <w:t>, С.И.Волкова, С.В.Степанова,</w:t>
      </w:r>
      <w:r w:rsidRPr="00926041">
        <w:t xml:space="preserve"> на основании ООП НОО МБОУ «</w:t>
      </w:r>
      <w:proofErr w:type="spellStart"/>
      <w:r w:rsidRPr="00926041">
        <w:t>Сармановская</w:t>
      </w:r>
      <w:proofErr w:type="spellEnd"/>
      <w:r w:rsidRPr="00926041">
        <w:t xml:space="preserve"> СОШ» </w:t>
      </w:r>
      <w:proofErr w:type="spellStart"/>
      <w:r w:rsidRPr="00926041">
        <w:t>Сармановского</w:t>
      </w:r>
      <w:proofErr w:type="spellEnd"/>
      <w:r w:rsidRPr="00926041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Pr="00926041">
        <w:t>«О структуре, порядке разработки и утверждения рабочих программ  учебных курсов и предметов МБОУ «</w:t>
      </w:r>
      <w:proofErr w:type="spellStart"/>
      <w:r w:rsidRPr="00926041">
        <w:t>Сармановская</w:t>
      </w:r>
      <w:proofErr w:type="spellEnd"/>
      <w:r w:rsidRPr="00926041">
        <w:t xml:space="preserve"> СОШ» </w:t>
      </w:r>
      <w:proofErr w:type="spellStart"/>
      <w:r w:rsidRPr="00926041">
        <w:t>Сармановского</w:t>
      </w:r>
      <w:proofErr w:type="spellEnd"/>
      <w:r w:rsidRPr="00926041">
        <w:t xml:space="preserve"> муниципального района РТ», </w:t>
      </w:r>
      <w:bookmarkEnd w:id="0"/>
      <w:r w:rsidRPr="00926041"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926041">
        <w:t>Сармановская</w:t>
      </w:r>
      <w:proofErr w:type="spellEnd"/>
      <w:r w:rsidRPr="00926041">
        <w:t xml:space="preserve"> СОШ» на 2021-2022 учебный год</w:t>
      </w:r>
      <w:r w:rsidRPr="0094212E">
        <w:t xml:space="preserve">, который отводит на изучение предмета </w:t>
      </w:r>
      <w:r w:rsidRPr="0094212E">
        <w:rPr>
          <w:bCs/>
        </w:rPr>
        <w:t xml:space="preserve"> во 2 классе –  136 часов, из расчѐта 4 часа в неделю (34 рабочие недели)</w:t>
      </w:r>
      <w:r w:rsidRPr="00E8065A">
        <w:rPr>
          <w:bCs/>
          <w:color w:val="FF0000"/>
        </w:rPr>
        <w:t>.</w:t>
      </w:r>
      <w:r w:rsidRPr="00926041">
        <w:rPr>
          <w:bCs/>
        </w:rPr>
        <w:t xml:space="preserve"> </w:t>
      </w:r>
      <w:r w:rsidRPr="00926041">
        <w:t>Базовый уровень.</w:t>
      </w:r>
    </w:p>
    <w:p w:rsidR="00505C89" w:rsidRPr="00D70F39" w:rsidRDefault="0094212E" w:rsidP="00D70F39">
      <w:pPr>
        <w:pStyle w:val="a4"/>
        <w:ind w:firstLine="708"/>
        <w:jc w:val="both"/>
      </w:pPr>
      <w:r w:rsidRPr="00D70F39">
        <w:rPr>
          <w:b/>
        </w:rPr>
        <w:t>Примечание</w:t>
      </w:r>
      <w:r w:rsidRPr="0094212E">
        <w:t xml:space="preserve">: В случае совпадения уроков с праздничными и каникулярными днями, программу выполнить согласно пункта 5 </w:t>
      </w:r>
      <w:r w:rsidR="00D70F39">
        <w:t>данного</w:t>
      </w:r>
      <w:r w:rsidRPr="0094212E">
        <w:t xml:space="preserve">  Положения </w:t>
      </w:r>
    </w:p>
    <w:p w:rsidR="000515C3" w:rsidRPr="00C31AF4" w:rsidRDefault="000515C3" w:rsidP="00AB2CB8">
      <w:pPr>
        <w:pStyle w:val="u-2-msonormal"/>
        <w:spacing w:before="0" w:after="0"/>
        <w:ind w:firstLine="720"/>
        <w:jc w:val="center"/>
        <w:textAlignment w:val="center"/>
        <w:rPr>
          <w:b/>
          <w:i/>
        </w:rPr>
      </w:pPr>
      <w:r w:rsidRPr="00C31AF4">
        <w:rPr>
          <w:b/>
          <w:i/>
        </w:rPr>
        <w:t>Цели и задачи курса</w:t>
      </w:r>
    </w:p>
    <w:p w:rsidR="000515C3" w:rsidRPr="00C31AF4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</w:p>
    <w:p w:rsidR="000515C3" w:rsidRPr="00C31AF4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C31AF4">
        <w:rPr>
          <w:rFonts w:ascii="Times New Roman" w:hAnsi="Times New Roman" w:cs="Times New Roman"/>
        </w:rPr>
        <w:t xml:space="preserve">Данный учебный предмет имеет своей </w:t>
      </w:r>
      <w:r w:rsidRPr="00C31AF4">
        <w:rPr>
          <w:rFonts w:ascii="Times New Roman" w:hAnsi="Times New Roman" w:cs="Times New Roman"/>
          <w:b/>
          <w:bCs/>
          <w:u w:val="single"/>
        </w:rPr>
        <w:t>целью</w:t>
      </w:r>
      <w:r w:rsidRPr="00C31AF4">
        <w:rPr>
          <w:rFonts w:ascii="Times New Roman" w:hAnsi="Times New Roman" w:cs="Times New Roman"/>
        </w:rPr>
        <w:t>:</w:t>
      </w:r>
    </w:p>
    <w:p w:rsidR="000515C3" w:rsidRPr="00C31AF4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C31AF4">
        <w:rPr>
          <w:rFonts w:ascii="Times New Roman" w:hAnsi="Times New Roman" w:cs="Times New Roman"/>
          <w:b/>
          <w:bCs/>
        </w:rPr>
        <w:t xml:space="preserve">развитие </w:t>
      </w:r>
      <w:r w:rsidRPr="00C31AF4">
        <w:rPr>
          <w:rFonts w:ascii="Times New Roman" w:hAnsi="Times New Roman" w:cs="Times New Roman"/>
        </w:rPr>
        <w:t>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образования;</w:t>
      </w:r>
    </w:p>
    <w:p w:rsidR="000515C3" w:rsidRPr="00C31AF4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C31AF4">
        <w:rPr>
          <w:rFonts w:ascii="Times New Roman" w:hAnsi="Times New Roman" w:cs="Times New Roman"/>
          <w:b/>
          <w:bCs/>
        </w:rPr>
        <w:t xml:space="preserve">освоение </w:t>
      </w:r>
      <w:r w:rsidRPr="00C31AF4">
        <w:rPr>
          <w:rFonts w:ascii="Times New Roman" w:hAnsi="Times New Roman" w:cs="Times New Roman"/>
        </w:rPr>
        <w:t>основ математических знаний, формирование первоначальных представлений о математике как части общечеловеческой культуры.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 xml:space="preserve">    Программа определяет ряд </w:t>
      </w:r>
      <w:r w:rsidRPr="00C31AF4">
        <w:rPr>
          <w:rFonts w:ascii="Times New Roman" w:hAnsi="Times New Roman"/>
          <w:b/>
          <w:i/>
          <w:sz w:val="24"/>
          <w:szCs w:val="24"/>
        </w:rPr>
        <w:t>задач</w:t>
      </w:r>
      <w:r w:rsidRPr="00C31AF4">
        <w:rPr>
          <w:rFonts w:ascii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 развитие пространственного воображения;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 развитие математической речи;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515C3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 формирование умения вести поиск информации и работать с ней;</w:t>
      </w:r>
    </w:p>
    <w:p w:rsidR="00D70F39" w:rsidRPr="00C31AF4" w:rsidRDefault="00D70F39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lastRenderedPageBreak/>
        <w:t>— формирование первоначальных представлений о компьютерной грамотности;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 развитие познавательных способностей;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 воспитание стремления к расширению математических знаний;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 формирование критичности мышления;</w:t>
      </w:r>
    </w:p>
    <w:p w:rsidR="000515C3" w:rsidRPr="00C31AF4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1AF4">
        <w:rPr>
          <w:rFonts w:ascii="Times New Roman" w:hAnsi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AB2CB8" w:rsidRPr="00C31AF4" w:rsidRDefault="00AB2CB8" w:rsidP="00AB2CB8">
      <w:pPr>
        <w:pStyle w:val="a4"/>
        <w:jc w:val="center"/>
      </w:pPr>
    </w:p>
    <w:p w:rsidR="00AB2CB8" w:rsidRPr="00C31AF4" w:rsidRDefault="00AB2CB8" w:rsidP="00AB2CB8">
      <w:pPr>
        <w:pStyle w:val="a4"/>
        <w:jc w:val="center"/>
      </w:pPr>
    </w:p>
    <w:p w:rsidR="004B2E4C" w:rsidRPr="00C31AF4" w:rsidRDefault="004B2E4C" w:rsidP="00AB2CB8">
      <w:pPr>
        <w:pStyle w:val="a4"/>
        <w:jc w:val="center"/>
        <w:rPr>
          <w:rStyle w:val="a9"/>
        </w:rPr>
      </w:pPr>
      <w:r w:rsidRPr="00C31AF4">
        <w:rPr>
          <w:rStyle w:val="a9"/>
        </w:rPr>
        <w:t xml:space="preserve"> Планируемые результаты изучения учебного предмета</w:t>
      </w:r>
    </w:p>
    <w:p w:rsidR="004B2E4C" w:rsidRPr="00C31AF4" w:rsidRDefault="004B2E4C" w:rsidP="004B2E4C">
      <w:pPr>
        <w:pStyle w:val="a4"/>
        <w:jc w:val="center"/>
        <w:rPr>
          <w:rStyle w:val="a9"/>
        </w:rPr>
      </w:pPr>
    </w:p>
    <w:p w:rsidR="004B2E4C" w:rsidRPr="00C31AF4" w:rsidRDefault="004B2E4C" w:rsidP="004B2E4C">
      <w:pPr>
        <w:pStyle w:val="a4"/>
        <w:rPr>
          <w:b/>
        </w:rPr>
      </w:pPr>
      <w:r w:rsidRPr="00C31AF4">
        <w:rPr>
          <w:b/>
        </w:rPr>
        <w:t>Предметные результаты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Числа и величины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образовывать, называть, читать, записывать числа от 0 до 100;</w:t>
      </w:r>
    </w:p>
    <w:p w:rsidR="004B2E4C" w:rsidRPr="00C31AF4" w:rsidRDefault="004B2E4C" w:rsidP="004B2E4C">
      <w:pPr>
        <w:pStyle w:val="a4"/>
      </w:pPr>
      <w:r w:rsidRPr="00C31AF4">
        <w:t>сравнивать числа и записывать результат сравнения;</w:t>
      </w:r>
    </w:p>
    <w:p w:rsidR="004B2E4C" w:rsidRPr="00C31AF4" w:rsidRDefault="004B2E4C" w:rsidP="004B2E4C">
      <w:pPr>
        <w:pStyle w:val="a4"/>
      </w:pPr>
      <w:r w:rsidRPr="00C31AF4">
        <w:t>упорядочивать заданные числа;</w:t>
      </w:r>
    </w:p>
    <w:p w:rsidR="004B2E4C" w:rsidRPr="00C31AF4" w:rsidRDefault="004B2E4C" w:rsidP="004B2E4C">
      <w:pPr>
        <w:pStyle w:val="a4"/>
      </w:pPr>
      <w:r w:rsidRPr="00C31AF4">
        <w:t>заменять двузначное число суммой разрядных слагаемых;</w:t>
      </w:r>
    </w:p>
    <w:p w:rsidR="004B2E4C" w:rsidRPr="00C31AF4" w:rsidRDefault="004B2E4C" w:rsidP="004B2E4C">
      <w:pPr>
        <w:pStyle w:val="a4"/>
      </w:pPr>
      <w:r w:rsidRPr="00C31AF4">
        <w:t>выполнять сложение и вычитание вида 30 + 5, 35–5, 35–30;</w:t>
      </w:r>
    </w:p>
    <w:p w:rsidR="004B2E4C" w:rsidRPr="00C31AF4" w:rsidRDefault="004B2E4C" w:rsidP="004B2E4C">
      <w:pPr>
        <w:pStyle w:val="a4"/>
      </w:pPr>
      <w:r w:rsidRPr="00C31AF4"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4B2E4C" w:rsidRPr="00C31AF4" w:rsidRDefault="004B2E4C" w:rsidP="004B2E4C">
      <w:pPr>
        <w:pStyle w:val="a4"/>
      </w:pPr>
      <w:r w:rsidRPr="00C31AF4">
        <w:t>группировать числа по заданному или самостоятельно установленному признаку;</w:t>
      </w:r>
    </w:p>
    <w:p w:rsidR="004B2E4C" w:rsidRPr="00C31AF4" w:rsidRDefault="004B2E4C" w:rsidP="004B2E4C">
      <w:pPr>
        <w:pStyle w:val="a4"/>
      </w:pPr>
      <w:r w:rsidRPr="00C31AF4"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4B2E4C" w:rsidRPr="00C31AF4" w:rsidRDefault="004B2E4C" w:rsidP="004B2E4C">
      <w:pPr>
        <w:pStyle w:val="a4"/>
      </w:pPr>
      <w:r w:rsidRPr="00C31AF4"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4B2E4C" w:rsidRPr="00C31AF4" w:rsidRDefault="004B2E4C" w:rsidP="004B2E4C">
      <w:pPr>
        <w:pStyle w:val="a4"/>
      </w:pPr>
      <w:r w:rsidRPr="00C31AF4">
        <w:t>записывать и использовать соотношение между рублём и копейкой: 1 р. = 100 к.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группировать объекты по разным признакам;</w:t>
      </w:r>
    </w:p>
    <w:p w:rsidR="004B2E4C" w:rsidRPr="00C31AF4" w:rsidRDefault="004B2E4C" w:rsidP="004B2E4C">
      <w:pPr>
        <w:pStyle w:val="a4"/>
      </w:pPr>
      <w:r w:rsidRPr="00C31AF4"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Арифметические действия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4B2E4C" w:rsidRPr="00C31AF4" w:rsidRDefault="004B2E4C" w:rsidP="004B2E4C">
      <w:pPr>
        <w:pStyle w:val="a4"/>
      </w:pPr>
      <w:r w:rsidRPr="00C31AF4">
        <w:t>выполнять сложение и вычитание в пределах 100: в более лёгких случаях устно, в более сложных — письменно (столбиком);</w:t>
      </w:r>
    </w:p>
    <w:p w:rsidR="004B2E4C" w:rsidRPr="00C31AF4" w:rsidRDefault="004B2E4C" w:rsidP="004B2E4C">
      <w:pPr>
        <w:pStyle w:val="a4"/>
      </w:pPr>
      <w:r w:rsidRPr="00C31AF4">
        <w:t>выполнять проверку правильности выполнения сложения и вычитания;</w:t>
      </w:r>
    </w:p>
    <w:p w:rsidR="004B2E4C" w:rsidRPr="00C31AF4" w:rsidRDefault="004B2E4C" w:rsidP="004B2E4C">
      <w:pPr>
        <w:pStyle w:val="a4"/>
      </w:pPr>
      <w:r w:rsidRPr="00C31AF4">
        <w:t>называть и обозначать действия умножения и деления;</w:t>
      </w:r>
    </w:p>
    <w:p w:rsidR="004B2E4C" w:rsidRPr="00C31AF4" w:rsidRDefault="004B2E4C" w:rsidP="004B2E4C">
      <w:pPr>
        <w:pStyle w:val="a4"/>
      </w:pPr>
      <w:r w:rsidRPr="00C31AF4">
        <w:lastRenderedPageBreak/>
        <w:t>использовать термины: уравнение, буквенное выражение;</w:t>
      </w:r>
    </w:p>
    <w:p w:rsidR="004B2E4C" w:rsidRPr="00C31AF4" w:rsidRDefault="004B2E4C" w:rsidP="004B2E4C">
      <w:pPr>
        <w:pStyle w:val="a4"/>
      </w:pPr>
      <w:r w:rsidRPr="00C31AF4">
        <w:t>заменять сумму одинаковых слагаемых произведением и произведение — суммой одинаковых слагаемых;</w:t>
      </w:r>
    </w:p>
    <w:p w:rsidR="004B2E4C" w:rsidRPr="00C31AF4" w:rsidRDefault="004B2E4C" w:rsidP="004B2E4C">
      <w:pPr>
        <w:pStyle w:val="a4"/>
      </w:pPr>
      <w:r w:rsidRPr="00C31AF4">
        <w:t>умножать 1 и 0 на число; умножать и делить на 10;</w:t>
      </w:r>
    </w:p>
    <w:p w:rsidR="004B2E4C" w:rsidRPr="00C31AF4" w:rsidRDefault="004B2E4C" w:rsidP="004B2E4C">
      <w:pPr>
        <w:pStyle w:val="a4"/>
      </w:pPr>
      <w:r w:rsidRPr="00C31AF4">
        <w:t>читать и записывать числовые выражения в 2 действия;</w:t>
      </w:r>
    </w:p>
    <w:p w:rsidR="004B2E4C" w:rsidRPr="00C31AF4" w:rsidRDefault="004B2E4C" w:rsidP="004B2E4C">
      <w:pPr>
        <w:pStyle w:val="a4"/>
      </w:pPr>
      <w:r w:rsidRPr="00C31AF4">
        <w:t>находить значения числовых выражений в 2 действия, содержащих сложение и вычитание (со скобками и без скобок);</w:t>
      </w:r>
    </w:p>
    <w:p w:rsidR="004B2E4C" w:rsidRPr="00C31AF4" w:rsidRDefault="004B2E4C" w:rsidP="004B2E4C">
      <w:pPr>
        <w:pStyle w:val="a4"/>
      </w:pPr>
      <w:r w:rsidRPr="00C31AF4">
        <w:t>применять переместительное и сочетательное свойства сложения при вычислениях.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вычислять значение буквенного выражения, содержащего одну букву при заданном её значении;</w:t>
      </w:r>
    </w:p>
    <w:p w:rsidR="004B2E4C" w:rsidRPr="00C31AF4" w:rsidRDefault="004B2E4C" w:rsidP="004B2E4C">
      <w:pPr>
        <w:pStyle w:val="a4"/>
      </w:pPr>
      <w:r w:rsidRPr="00C31AF4">
        <w:t>решать простые уравнения подбором неизвестного числа;</w:t>
      </w:r>
    </w:p>
    <w:p w:rsidR="004B2E4C" w:rsidRPr="00C31AF4" w:rsidRDefault="004B2E4C" w:rsidP="004B2E4C">
      <w:pPr>
        <w:pStyle w:val="a4"/>
      </w:pPr>
      <w:r w:rsidRPr="00C31AF4"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4B2E4C" w:rsidRPr="00C31AF4" w:rsidRDefault="004B2E4C" w:rsidP="004B2E4C">
      <w:pPr>
        <w:pStyle w:val="a4"/>
      </w:pPr>
      <w:r w:rsidRPr="00C31AF4">
        <w:t>раскрывать конкретный смысл действий «умножение» и «деление»;</w:t>
      </w:r>
    </w:p>
    <w:p w:rsidR="004B2E4C" w:rsidRPr="00C31AF4" w:rsidRDefault="004B2E4C" w:rsidP="004B2E4C">
      <w:pPr>
        <w:pStyle w:val="a4"/>
      </w:pPr>
      <w:r w:rsidRPr="00C31AF4">
        <w:t>применять переместительное свойство умножения при вычислениях;</w:t>
      </w:r>
    </w:p>
    <w:p w:rsidR="004B2E4C" w:rsidRPr="00C31AF4" w:rsidRDefault="004B2E4C" w:rsidP="004B2E4C">
      <w:pPr>
        <w:pStyle w:val="a4"/>
      </w:pPr>
      <w:r w:rsidRPr="00C31AF4">
        <w:t>называть компоненты и результаты действий умножения и деления;</w:t>
      </w:r>
    </w:p>
    <w:p w:rsidR="004B2E4C" w:rsidRPr="00C31AF4" w:rsidRDefault="004B2E4C" w:rsidP="004B2E4C">
      <w:pPr>
        <w:pStyle w:val="a4"/>
      </w:pPr>
      <w:r w:rsidRPr="00C31AF4">
        <w:t>устанавливать взаимосвязи между компонентами и результатом умножения;</w:t>
      </w:r>
    </w:p>
    <w:p w:rsidR="004B2E4C" w:rsidRPr="00C31AF4" w:rsidRDefault="004B2E4C" w:rsidP="004B2E4C">
      <w:pPr>
        <w:pStyle w:val="a4"/>
      </w:pPr>
      <w:r w:rsidRPr="00C31AF4">
        <w:t>выполнять умножение и деление с числами 2 и 3.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Работа с текстовыми задачами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4B2E4C" w:rsidRPr="00C31AF4" w:rsidRDefault="004B2E4C" w:rsidP="004B2E4C">
      <w:pPr>
        <w:pStyle w:val="a4"/>
      </w:pPr>
      <w:r w:rsidRPr="00C31AF4">
        <w:t>выполнять краткую запись задачи, схематический рисунок;</w:t>
      </w:r>
    </w:p>
    <w:p w:rsidR="004B2E4C" w:rsidRPr="00C31AF4" w:rsidRDefault="004B2E4C" w:rsidP="004B2E4C">
      <w:pPr>
        <w:pStyle w:val="a4"/>
      </w:pPr>
      <w:r w:rsidRPr="00C31AF4"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решать задачи с величинами: цена, количество, стоимость.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Пространственные отношения. Геометрические фигуры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распознавать и называть углы разных видов: прямой, острый, тупой;</w:t>
      </w:r>
    </w:p>
    <w:p w:rsidR="004B2E4C" w:rsidRPr="00C31AF4" w:rsidRDefault="004B2E4C" w:rsidP="004B2E4C">
      <w:pPr>
        <w:pStyle w:val="a4"/>
      </w:pPr>
      <w:r w:rsidRPr="00C31AF4"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4B2E4C" w:rsidRPr="00C31AF4" w:rsidRDefault="004B2E4C" w:rsidP="004B2E4C">
      <w:pPr>
        <w:pStyle w:val="a4"/>
      </w:pPr>
      <w:r w:rsidRPr="00C31AF4"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4B2E4C" w:rsidRPr="00C31AF4" w:rsidRDefault="004B2E4C" w:rsidP="004B2E4C">
      <w:pPr>
        <w:pStyle w:val="a4"/>
      </w:pPr>
      <w:r w:rsidRPr="00C31AF4">
        <w:t>соотносить реальные объекты с моделями и чертежами треугольника, прямоугольника (квадрата).</w:t>
      </w:r>
    </w:p>
    <w:p w:rsidR="004B2E4C" w:rsidRPr="00C31AF4" w:rsidRDefault="004B2E4C" w:rsidP="004B2E4C">
      <w:pPr>
        <w:pStyle w:val="a4"/>
      </w:pP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изображать прямоугольник (квадрат) на нелинованной бумаге с использованием линейки и угольника.</w:t>
      </w:r>
    </w:p>
    <w:p w:rsidR="004B2E4C" w:rsidRPr="00C31AF4" w:rsidRDefault="004B2E4C" w:rsidP="004B2E4C">
      <w:pPr>
        <w:pStyle w:val="a4"/>
      </w:pPr>
    </w:p>
    <w:p w:rsidR="004B2E4C" w:rsidRPr="00C31AF4" w:rsidRDefault="004B2E4C" w:rsidP="004B2E4C">
      <w:pPr>
        <w:pStyle w:val="a4"/>
      </w:pPr>
      <w:r w:rsidRPr="00C31AF4">
        <w:rPr>
          <w:u w:val="single"/>
        </w:rPr>
        <w:lastRenderedPageBreak/>
        <w:t>Геометрические величины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4B2E4C" w:rsidRPr="00C31AF4" w:rsidRDefault="004B2E4C" w:rsidP="004B2E4C">
      <w:pPr>
        <w:pStyle w:val="a4"/>
      </w:pPr>
      <w:r w:rsidRPr="00C31AF4">
        <w:t>вычислять длину ломаной, состоящей из 3–4 звеньев, и периметр многоугольника (треугольника, четырёхугольника, пятиугольника).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выбирать наиболее подходящие единицы длины в конкретной ситуации;</w:t>
      </w:r>
    </w:p>
    <w:p w:rsidR="004B2E4C" w:rsidRPr="00C31AF4" w:rsidRDefault="004B2E4C" w:rsidP="004B2E4C">
      <w:pPr>
        <w:pStyle w:val="a4"/>
      </w:pPr>
      <w:r w:rsidRPr="00C31AF4">
        <w:t>вычислять периметр прямоугольника (квадрата).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Работа с информацией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читать и заполнять таблицы по результатам выполнения задания;</w:t>
      </w:r>
    </w:p>
    <w:p w:rsidR="004B2E4C" w:rsidRPr="00C31AF4" w:rsidRDefault="004B2E4C" w:rsidP="004B2E4C">
      <w:pPr>
        <w:pStyle w:val="a4"/>
      </w:pPr>
      <w:r w:rsidRPr="00C31AF4">
        <w:t>заполнять свободные клетки в несложных таблицах, определяя правило составления таблиц;</w:t>
      </w:r>
    </w:p>
    <w:p w:rsidR="004B2E4C" w:rsidRPr="00C31AF4" w:rsidRDefault="004B2E4C" w:rsidP="004B2E4C">
      <w:pPr>
        <w:pStyle w:val="a4"/>
      </w:pPr>
      <w:r w:rsidRPr="00C31AF4">
        <w:t>проводить логические рассуждения и делать выводы;</w:t>
      </w:r>
    </w:p>
    <w:p w:rsidR="004B2E4C" w:rsidRPr="00C31AF4" w:rsidRDefault="004B2E4C" w:rsidP="004B2E4C">
      <w:pPr>
        <w:pStyle w:val="a4"/>
      </w:pPr>
      <w:r w:rsidRPr="00C31AF4"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самостоятельно оформлять в виде таблицы зависимости между величинами: цена, количество, стоимость;</w:t>
      </w:r>
    </w:p>
    <w:p w:rsidR="004B2E4C" w:rsidRPr="00C31AF4" w:rsidRDefault="004B2E4C" w:rsidP="004B2E4C">
      <w:pPr>
        <w:pStyle w:val="a4"/>
      </w:pPr>
      <w:r w:rsidRPr="00C31AF4">
        <w:t>общих представлений о построении последовательности логических рассуждений.</w:t>
      </w:r>
    </w:p>
    <w:p w:rsidR="004B2E4C" w:rsidRPr="00C31AF4" w:rsidRDefault="004B2E4C" w:rsidP="004B2E4C">
      <w:pPr>
        <w:pStyle w:val="a4"/>
        <w:rPr>
          <w:rFonts w:eastAsia="Calibri"/>
          <w:lang w:eastAsia="en-US"/>
        </w:rPr>
      </w:pPr>
      <w:proofErr w:type="spellStart"/>
      <w:r w:rsidRPr="00C31AF4">
        <w:rPr>
          <w:rFonts w:eastAsia="Calibri"/>
          <w:b/>
          <w:lang w:eastAsia="en-US"/>
        </w:rPr>
        <w:t>Метапредметными</w:t>
      </w:r>
      <w:proofErr w:type="spellEnd"/>
      <w:r w:rsidRPr="00C31AF4">
        <w:rPr>
          <w:rFonts w:eastAsia="Calibri"/>
          <w:b/>
          <w:lang w:eastAsia="en-US"/>
        </w:rPr>
        <w:t xml:space="preserve"> результатами</w:t>
      </w:r>
      <w:r w:rsidRPr="00C31AF4">
        <w:rPr>
          <w:rFonts w:eastAsia="Calibri"/>
          <w:lang w:eastAsia="en-US"/>
        </w:rPr>
        <w:t xml:space="preserve"> изучения курса «Математика» во 2-м классе являются формирование следующих универсальных учебных</w:t>
      </w:r>
    </w:p>
    <w:p w:rsidR="004B2E4C" w:rsidRPr="00C31AF4" w:rsidRDefault="004B2E4C" w:rsidP="004B2E4C">
      <w:pPr>
        <w:pStyle w:val="a4"/>
      </w:pPr>
      <w:r w:rsidRPr="00C31AF4">
        <w:rPr>
          <w:rFonts w:eastAsia="Calibri"/>
          <w:lang w:eastAsia="en-US"/>
        </w:rPr>
        <w:t>действий.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Регулятивные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понимать, принимать и сохранять учебную задачу и решать её в сотрудничестве с учителем в коллективной деятельности;</w:t>
      </w:r>
    </w:p>
    <w:p w:rsidR="004B2E4C" w:rsidRPr="00C31AF4" w:rsidRDefault="004B2E4C" w:rsidP="004B2E4C">
      <w:pPr>
        <w:pStyle w:val="a4"/>
      </w:pPr>
      <w:r w:rsidRPr="00C31AF4">
        <w:t>составлять под руководством учителя план действий для решения учебных задач;</w:t>
      </w:r>
    </w:p>
    <w:p w:rsidR="004B2E4C" w:rsidRPr="00C31AF4" w:rsidRDefault="004B2E4C" w:rsidP="004B2E4C">
      <w:pPr>
        <w:pStyle w:val="a4"/>
      </w:pPr>
      <w:r w:rsidRPr="00C31AF4"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4B2E4C" w:rsidRPr="00C31AF4" w:rsidRDefault="004B2E4C" w:rsidP="004B2E4C">
      <w:pPr>
        <w:pStyle w:val="a4"/>
      </w:pPr>
      <w:r w:rsidRPr="00C31AF4">
        <w:t>в сотрудничестве с учителем находить несколько способов решения учебной задачи, выбирать наиболее рациональный.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4B2E4C" w:rsidRPr="00C31AF4" w:rsidRDefault="004B2E4C" w:rsidP="004B2E4C">
      <w:pPr>
        <w:pStyle w:val="a4"/>
      </w:pPr>
      <w:r w:rsidRPr="00C31AF4">
        <w:t>оценивать правильность выполнения действий по решению учебной задачи и вносить необходимые исправления;</w:t>
      </w:r>
    </w:p>
    <w:p w:rsidR="004B2E4C" w:rsidRPr="00C31AF4" w:rsidRDefault="004B2E4C" w:rsidP="004B2E4C">
      <w:pPr>
        <w:pStyle w:val="a4"/>
      </w:pPr>
      <w:r w:rsidRPr="00C31AF4">
        <w:t>выполнять учебные действия в устной и письменной форме, использовать математические термины, символы и знаки;</w:t>
      </w:r>
    </w:p>
    <w:p w:rsidR="004B2E4C" w:rsidRPr="00C31AF4" w:rsidRDefault="004B2E4C" w:rsidP="004B2E4C">
      <w:pPr>
        <w:pStyle w:val="a4"/>
      </w:pPr>
      <w:r w:rsidRPr="00C31AF4">
        <w:t>*контролировать ход совместной работы и оказывать помощь товарищу в случаях затруднений.</w:t>
      </w:r>
    </w:p>
    <w:p w:rsidR="004B2E4C" w:rsidRPr="00C31AF4" w:rsidRDefault="004B2E4C" w:rsidP="004B2E4C">
      <w:pPr>
        <w:pStyle w:val="a4"/>
      </w:pPr>
      <w:r w:rsidRPr="00C31AF4">
        <w:rPr>
          <w:u w:val="single"/>
        </w:rPr>
        <w:t>Познавательные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lastRenderedPageBreak/>
        <w:t>строить несложные модели математических понятий и отношений, ситуаций, описанных в задачах;</w:t>
      </w:r>
    </w:p>
    <w:p w:rsidR="004B2E4C" w:rsidRPr="00C31AF4" w:rsidRDefault="004B2E4C" w:rsidP="004B2E4C">
      <w:pPr>
        <w:pStyle w:val="a4"/>
      </w:pPr>
      <w:r w:rsidRPr="00C31AF4">
        <w:t>описывать результаты учебных действий, используя математические термины и записи;</w:t>
      </w:r>
    </w:p>
    <w:p w:rsidR="004B2E4C" w:rsidRPr="00C31AF4" w:rsidRDefault="004B2E4C" w:rsidP="004B2E4C">
      <w:pPr>
        <w:pStyle w:val="a4"/>
      </w:pPr>
      <w:r w:rsidRPr="00C31AF4">
        <w:t>понимать, что одна и та же математическая модель отражает одни и те же отношения между различными объектами;</w:t>
      </w:r>
    </w:p>
    <w:p w:rsidR="004B2E4C" w:rsidRPr="00C31AF4" w:rsidRDefault="004B2E4C" w:rsidP="004B2E4C">
      <w:pPr>
        <w:pStyle w:val="a4"/>
      </w:pPr>
      <w:r w:rsidRPr="00C31AF4">
        <w:t xml:space="preserve">иметь общее представление о базовых </w:t>
      </w:r>
      <w:proofErr w:type="spellStart"/>
      <w:r w:rsidRPr="00C31AF4">
        <w:t>межпредметных</w:t>
      </w:r>
      <w:proofErr w:type="spellEnd"/>
      <w:r w:rsidRPr="00C31AF4">
        <w:t xml:space="preserve"> понятиях: числе, величине, геометрической фигуре;</w:t>
      </w:r>
    </w:p>
    <w:p w:rsidR="004B2E4C" w:rsidRPr="00C31AF4" w:rsidRDefault="004B2E4C" w:rsidP="004B2E4C">
      <w:pPr>
        <w:pStyle w:val="a4"/>
      </w:pPr>
      <w:r w:rsidRPr="00C31AF4">
        <w:t>применять полученные знания в изменённых условиях;</w:t>
      </w:r>
    </w:p>
    <w:p w:rsidR="004B2E4C" w:rsidRPr="00C31AF4" w:rsidRDefault="004B2E4C" w:rsidP="004B2E4C">
      <w:pPr>
        <w:pStyle w:val="a4"/>
      </w:pPr>
      <w:r w:rsidRPr="00C31AF4">
        <w:t>осваивать способы решения задач творческого и поискового характера;</w:t>
      </w:r>
    </w:p>
    <w:p w:rsidR="004B2E4C" w:rsidRPr="00C31AF4" w:rsidRDefault="004B2E4C" w:rsidP="004B2E4C">
      <w:pPr>
        <w:pStyle w:val="a4"/>
      </w:pPr>
      <w:r w:rsidRPr="00C31AF4"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4B2E4C" w:rsidRPr="00C31AF4" w:rsidRDefault="004B2E4C" w:rsidP="004B2E4C">
      <w:pPr>
        <w:pStyle w:val="a4"/>
      </w:pPr>
      <w:r w:rsidRPr="00C31AF4">
        <w:t xml:space="preserve">осуществлять поиск нужной информации в материале учебника и в других источниках (книги, аудио- и </w:t>
      </w:r>
      <w:proofErr w:type="spellStart"/>
      <w:r w:rsidRPr="00C31AF4">
        <w:t>видеоносители</w:t>
      </w:r>
      <w:proofErr w:type="spellEnd"/>
      <w:r w:rsidRPr="00C31AF4">
        <w:t>, а также Интернет с помощью взрослых);</w:t>
      </w:r>
    </w:p>
    <w:p w:rsidR="004B2E4C" w:rsidRPr="00C31AF4" w:rsidRDefault="004B2E4C" w:rsidP="004B2E4C">
      <w:pPr>
        <w:pStyle w:val="a4"/>
      </w:pPr>
      <w:r w:rsidRPr="00C31AF4">
        <w:t>представлять собранную в результате расширенного поиска информацию в разной форме (пересказ, текст, таблицы).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4B2E4C" w:rsidRPr="00C31AF4" w:rsidRDefault="004B2E4C" w:rsidP="004B2E4C">
      <w:pPr>
        <w:pStyle w:val="a4"/>
      </w:pPr>
      <w:r w:rsidRPr="00C31AF4"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4B2E4C" w:rsidRPr="00C31AF4" w:rsidRDefault="004B2E4C" w:rsidP="004B2E4C">
      <w:pPr>
        <w:pStyle w:val="a4"/>
      </w:pPr>
      <w:r w:rsidRPr="00C31AF4"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4B2E4C" w:rsidRPr="00C31AF4" w:rsidRDefault="004B2E4C" w:rsidP="004B2E4C">
      <w:pPr>
        <w:pStyle w:val="a4"/>
      </w:pPr>
    </w:p>
    <w:p w:rsidR="004B2E4C" w:rsidRPr="00C31AF4" w:rsidRDefault="004B2E4C" w:rsidP="004B2E4C">
      <w:pPr>
        <w:pStyle w:val="a4"/>
        <w:rPr>
          <w:b/>
        </w:rPr>
      </w:pPr>
      <w:r w:rsidRPr="00C31AF4">
        <w:rPr>
          <w:b/>
          <w:u w:val="single"/>
        </w:rPr>
        <w:t>Коммуникативные</w:t>
      </w:r>
    </w:p>
    <w:p w:rsidR="004B2E4C" w:rsidRPr="00C31AF4" w:rsidRDefault="004B2E4C" w:rsidP="004B2E4C">
      <w:pPr>
        <w:pStyle w:val="a4"/>
      </w:pPr>
      <w:r w:rsidRPr="00C31AF4">
        <w:t>Учащийся научится:</w:t>
      </w:r>
    </w:p>
    <w:p w:rsidR="004B2E4C" w:rsidRPr="00C31AF4" w:rsidRDefault="004B2E4C" w:rsidP="004B2E4C">
      <w:pPr>
        <w:pStyle w:val="a4"/>
      </w:pPr>
      <w:r w:rsidRPr="00C31AF4">
        <w:t>строить речевое высказывание в устной форме, использовать математическую терминологию;</w:t>
      </w:r>
    </w:p>
    <w:p w:rsidR="004B2E4C" w:rsidRPr="00C31AF4" w:rsidRDefault="004B2E4C" w:rsidP="004B2E4C">
      <w:pPr>
        <w:pStyle w:val="a4"/>
      </w:pPr>
      <w:r w:rsidRPr="00C31AF4">
        <w:t>оценивать различные подходы и точки зрения на обсуждаемый вопрос;</w:t>
      </w:r>
    </w:p>
    <w:p w:rsidR="004B2E4C" w:rsidRPr="00C31AF4" w:rsidRDefault="004B2E4C" w:rsidP="004B2E4C">
      <w:pPr>
        <w:pStyle w:val="a4"/>
      </w:pPr>
      <w:r w:rsidRPr="00C31AF4">
        <w:t>уважительно вести диалог с товарищами, стремиться к тому, чтобы учитывать разные мнения;</w:t>
      </w:r>
    </w:p>
    <w:p w:rsidR="004B2E4C" w:rsidRPr="00C31AF4" w:rsidRDefault="004B2E4C" w:rsidP="004B2E4C">
      <w:pPr>
        <w:pStyle w:val="a4"/>
      </w:pPr>
      <w:r w:rsidRPr="00C31AF4"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4B2E4C" w:rsidRPr="00C31AF4" w:rsidRDefault="004B2E4C" w:rsidP="004B2E4C">
      <w:pPr>
        <w:pStyle w:val="a4"/>
      </w:pPr>
      <w:r w:rsidRPr="00C31AF4"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4B2E4C" w:rsidRPr="00C31AF4" w:rsidRDefault="004B2E4C" w:rsidP="004B2E4C">
      <w:pPr>
        <w:pStyle w:val="a4"/>
      </w:pPr>
      <w:r w:rsidRPr="00C31AF4">
        <w:t>осуществлять взаимный контроль и оказывать в сотрудничестве необходимую взаимную помощь.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научиться:</w:t>
      </w:r>
    </w:p>
    <w:p w:rsidR="004B2E4C" w:rsidRPr="00C31AF4" w:rsidRDefault="004B2E4C" w:rsidP="004B2E4C">
      <w:pPr>
        <w:pStyle w:val="a4"/>
      </w:pPr>
      <w:r w:rsidRPr="00C31AF4">
        <w:t xml:space="preserve">самостоятельно оценивать различные подходы и точки зрения, высказывать своё мнение, </w:t>
      </w:r>
      <w:proofErr w:type="spellStart"/>
      <w:r w:rsidRPr="00C31AF4">
        <w:t>аргументированно</w:t>
      </w:r>
      <w:proofErr w:type="spellEnd"/>
      <w:r w:rsidRPr="00C31AF4">
        <w:t xml:space="preserve"> его обосновывать;</w:t>
      </w:r>
    </w:p>
    <w:p w:rsidR="004B2E4C" w:rsidRPr="00C31AF4" w:rsidRDefault="004B2E4C" w:rsidP="004B2E4C">
      <w:pPr>
        <w:pStyle w:val="a4"/>
      </w:pPr>
      <w:r w:rsidRPr="00C31AF4">
        <w:t>*контролировать ход совместной работы и оказывать помощь товарищу в случаях затруднения.</w:t>
      </w:r>
    </w:p>
    <w:p w:rsidR="004B2E4C" w:rsidRPr="00C31AF4" w:rsidRDefault="004B2E4C" w:rsidP="004B2E4C">
      <w:pPr>
        <w:pStyle w:val="a4"/>
        <w:rPr>
          <w:rFonts w:eastAsia="Calibri"/>
          <w:lang w:eastAsia="en-US"/>
        </w:rPr>
      </w:pPr>
      <w:r w:rsidRPr="00C31AF4">
        <w:rPr>
          <w:rFonts w:eastAsia="Calibri"/>
          <w:b/>
          <w:lang w:eastAsia="en-US"/>
        </w:rPr>
        <w:t>Личностными результатами</w:t>
      </w:r>
      <w:r w:rsidRPr="00C31AF4">
        <w:rPr>
          <w:rFonts w:eastAsia="Calibri"/>
          <w:lang w:eastAsia="en-US"/>
        </w:rPr>
        <w:t xml:space="preserve"> изучения предметно-методического курса «Математика» во 2-м классе является формирование следующих</w:t>
      </w:r>
    </w:p>
    <w:p w:rsidR="004B2E4C" w:rsidRPr="00C31AF4" w:rsidRDefault="004B2E4C" w:rsidP="004B2E4C">
      <w:pPr>
        <w:pStyle w:val="a4"/>
        <w:rPr>
          <w:rFonts w:eastAsia="Calibri"/>
          <w:lang w:eastAsia="en-US"/>
        </w:rPr>
      </w:pPr>
      <w:r w:rsidRPr="00C31AF4">
        <w:rPr>
          <w:rFonts w:eastAsia="Calibri"/>
          <w:lang w:eastAsia="en-US"/>
        </w:rPr>
        <w:t>умений:</w:t>
      </w:r>
    </w:p>
    <w:p w:rsidR="004B2E4C" w:rsidRPr="00C31AF4" w:rsidRDefault="004B2E4C" w:rsidP="004B2E4C">
      <w:pPr>
        <w:pStyle w:val="a4"/>
        <w:rPr>
          <w:rFonts w:eastAsia="Calibri"/>
          <w:lang w:eastAsia="en-US"/>
        </w:rPr>
      </w:pPr>
      <w:r w:rsidRPr="00C31AF4">
        <w:rPr>
          <w:rFonts w:eastAsia="Calibri"/>
          <w:lang w:eastAsia="en-US"/>
        </w:rPr>
        <w:t>самостоятельно определять и высказывать самые простые, общие для всех людей правила поведения при совместной работе и</w:t>
      </w:r>
    </w:p>
    <w:p w:rsidR="004B2E4C" w:rsidRPr="00C31AF4" w:rsidRDefault="004B2E4C" w:rsidP="004B2E4C">
      <w:pPr>
        <w:pStyle w:val="a4"/>
        <w:ind w:left="360"/>
        <w:rPr>
          <w:rFonts w:eastAsia="Calibri"/>
          <w:lang w:eastAsia="en-US"/>
        </w:rPr>
      </w:pPr>
      <w:r w:rsidRPr="00C31AF4">
        <w:rPr>
          <w:rFonts w:eastAsia="Calibri"/>
          <w:lang w:eastAsia="en-US"/>
        </w:rPr>
        <w:t>сотрудничестве (этические нормы).</w:t>
      </w:r>
    </w:p>
    <w:p w:rsidR="004B2E4C" w:rsidRPr="00C31AF4" w:rsidRDefault="004B2E4C" w:rsidP="004B2E4C">
      <w:pPr>
        <w:pStyle w:val="a4"/>
        <w:rPr>
          <w:rFonts w:eastAsia="Calibri"/>
          <w:lang w:eastAsia="en-US"/>
        </w:rPr>
      </w:pPr>
      <w:r w:rsidRPr="00C31AF4">
        <w:rPr>
          <w:rFonts w:eastAsia="Calibri"/>
          <w:lang w:eastAsia="en-US"/>
        </w:rPr>
        <w:t>в предложенных педагогом ситуациях общения и сотрудничества, опираясь на общие для всех простые правила поведения,</w:t>
      </w:r>
    </w:p>
    <w:p w:rsidR="004B2E4C" w:rsidRPr="00C31AF4" w:rsidRDefault="004B2E4C" w:rsidP="004B2E4C">
      <w:pPr>
        <w:pStyle w:val="a4"/>
      </w:pPr>
      <w:r w:rsidRPr="00C31AF4">
        <w:rPr>
          <w:rFonts w:eastAsia="Calibri"/>
          <w:lang w:eastAsia="en-US"/>
        </w:rPr>
        <w:lastRenderedPageBreak/>
        <w:t>самостоятельно делать выбор, какой поступок совершить</w:t>
      </w:r>
    </w:p>
    <w:p w:rsidR="004B2E4C" w:rsidRPr="00C31AF4" w:rsidRDefault="004B2E4C" w:rsidP="004B2E4C">
      <w:pPr>
        <w:pStyle w:val="a4"/>
      </w:pPr>
      <w:r w:rsidRPr="00C31AF4">
        <w:t>понимание того, что одна и та же математическая модель отражает одни и те же отношения между различными объектами;</w:t>
      </w:r>
    </w:p>
    <w:p w:rsidR="004B2E4C" w:rsidRPr="00C31AF4" w:rsidRDefault="004B2E4C" w:rsidP="004B2E4C">
      <w:pPr>
        <w:pStyle w:val="a4"/>
      </w:pPr>
      <w:r w:rsidRPr="00C31AF4"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4B2E4C" w:rsidRPr="00C31AF4" w:rsidRDefault="004B2E4C" w:rsidP="004B2E4C">
      <w:pPr>
        <w:pStyle w:val="a4"/>
      </w:pPr>
      <w:r w:rsidRPr="00C31AF4">
        <w:t>элементарные умения самостоятельного выполнения работ и осознание личной ответственности за проделанную работу;</w:t>
      </w:r>
    </w:p>
    <w:p w:rsidR="004B2E4C" w:rsidRPr="00C31AF4" w:rsidRDefault="004B2E4C" w:rsidP="004B2E4C">
      <w:pPr>
        <w:pStyle w:val="a4"/>
      </w:pPr>
      <w:r w:rsidRPr="00C31AF4">
        <w:t>начальные представления об основах гражданской идентичности (через систему определённых заданий и упражнений);</w:t>
      </w:r>
    </w:p>
    <w:p w:rsidR="004B2E4C" w:rsidRPr="00C31AF4" w:rsidRDefault="004B2E4C" w:rsidP="004B2E4C">
      <w:pPr>
        <w:pStyle w:val="a4"/>
      </w:pPr>
      <w:r w:rsidRPr="00C31AF4"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4B2E4C" w:rsidRPr="00C31AF4" w:rsidRDefault="004B2E4C" w:rsidP="004B2E4C">
      <w:pPr>
        <w:pStyle w:val="a4"/>
      </w:pPr>
      <w:r w:rsidRPr="00C31AF4">
        <w:t>Учащийся получит возможность для формирования:</w:t>
      </w:r>
    </w:p>
    <w:p w:rsidR="004B2E4C" w:rsidRPr="00C31AF4" w:rsidRDefault="004B2E4C" w:rsidP="004B2E4C">
      <w:pPr>
        <w:pStyle w:val="a4"/>
      </w:pPr>
      <w:r w:rsidRPr="00C31AF4">
        <w:t>интереса к отражению математическими способами отношений между различными объектами окружающего мира;</w:t>
      </w:r>
    </w:p>
    <w:p w:rsidR="004B2E4C" w:rsidRPr="00C31AF4" w:rsidRDefault="004B2E4C" w:rsidP="004B2E4C">
      <w:pPr>
        <w:pStyle w:val="a4"/>
      </w:pPr>
      <w:r w:rsidRPr="00C31AF4"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4B2E4C" w:rsidRPr="00C31AF4" w:rsidRDefault="004B2E4C" w:rsidP="00255D46">
      <w:pPr>
        <w:pStyle w:val="a4"/>
      </w:pPr>
      <w:r w:rsidRPr="00C31AF4">
        <w:t>потребности в проведении самоконтроля и в оценке результатов учебной деятельности.</w:t>
      </w:r>
    </w:p>
    <w:p w:rsidR="004B2E4C" w:rsidRPr="00C31AF4" w:rsidRDefault="004B2E4C" w:rsidP="004B2E4C">
      <w:pPr>
        <w:pStyle w:val="a4"/>
        <w:jc w:val="center"/>
        <w:rPr>
          <w:b/>
        </w:rPr>
      </w:pPr>
      <w:r w:rsidRPr="00C31AF4">
        <w:rPr>
          <w:b/>
        </w:rPr>
        <w:t>Содержание учебного предмета</w:t>
      </w:r>
    </w:p>
    <w:tbl>
      <w:tblPr>
        <w:tblStyle w:val="a8"/>
        <w:tblW w:w="0" w:type="auto"/>
        <w:tblLook w:val="04A0"/>
      </w:tblPr>
      <w:tblGrid>
        <w:gridCol w:w="992"/>
        <w:gridCol w:w="7481"/>
        <w:gridCol w:w="4929"/>
      </w:tblGrid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</w:pPr>
            <w:r w:rsidRPr="00C31AF4">
              <w:t>№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тема раздела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количество часов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1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  <w:rPr>
                <w:iCs/>
              </w:rPr>
            </w:pPr>
            <w:r w:rsidRPr="00C31AF4">
              <w:t xml:space="preserve">Числа  от 1  до  100. Нумерация 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16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2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  <w:rPr>
                <w:iCs/>
              </w:rPr>
            </w:pPr>
            <w:r w:rsidRPr="00C31AF4">
              <w:rPr>
                <w:iCs/>
              </w:rPr>
              <w:t xml:space="preserve">Числа от 1 до 100.Сложение и вычитание 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16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3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  <w:rPr>
                <w:iCs/>
              </w:rPr>
            </w:pPr>
            <w:r w:rsidRPr="00C31AF4">
              <w:t xml:space="preserve">Сложение  и  вычитание  (устные  приёмы) 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29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4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</w:pPr>
            <w:r w:rsidRPr="00C31AF4">
              <w:rPr>
                <w:bCs/>
              </w:rPr>
              <w:t xml:space="preserve">Сложение  и вычитание  (письменные  приёмы) 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29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5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pStyle w:val="a4"/>
              <w:rPr>
                <w:iCs/>
              </w:rPr>
            </w:pPr>
            <w:r w:rsidRPr="00C31AF4">
              <w:t>Умножение  и  деление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40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6</w:t>
            </w:r>
          </w:p>
        </w:tc>
        <w:tc>
          <w:tcPr>
            <w:tcW w:w="7481" w:type="dxa"/>
          </w:tcPr>
          <w:p w:rsidR="004B2E4C" w:rsidRPr="00C31AF4" w:rsidRDefault="004B2E4C" w:rsidP="004B2E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1A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4929" w:type="dxa"/>
          </w:tcPr>
          <w:p w:rsidR="004B2E4C" w:rsidRPr="00C31AF4" w:rsidRDefault="00255D46" w:rsidP="004B2E4C">
            <w:pPr>
              <w:pStyle w:val="a4"/>
              <w:jc w:val="center"/>
            </w:pPr>
            <w:r w:rsidRPr="00C31AF4">
              <w:t>6</w:t>
            </w:r>
          </w:p>
        </w:tc>
      </w:tr>
      <w:tr w:rsidR="004B2E4C" w:rsidRPr="00C31AF4" w:rsidTr="00BC0A88">
        <w:tc>
          <w:tcPr>
            <w:tcW w:w="992" w:type="dxa"/>
          </w:tcPr>
          <w:p w:rsidR="004B2E4C" w:rsidRPr="00C31AF4" w:rsidRDefault="004B2E4C" w:rsidP="004B2E4C">
            <w:pPr>
              <w:pStyle w:val="a4"/>
            </w:pPr>
          </w:p>
        </w:tc>
        <w:tc>
          <w:tcPr>
            <w:tcW w:w="7481" w:type="dxa"/>
          </w:tcPr>
          <w:p w:rsidR="004B2E4C" w:rsidRPr="00C31AF4" w:rsidRDefault="004B2E4C" w:rsidP="004B2E4C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1AF4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929" w:type="dxa"/>
          </w:tcPr>
          <w:p w:rsidR="004B2E4C" w:rsidRPr="00C31AF4" w:rsidRDefault="004B2E4C" w:rsidP="004B2E4C">
            <w:pPr>
              <w:pStyle w:val="a4"/>
              <w:jc w:val="center"/>
            </w:pPr>
            <w:r w:rsidRPr="00C31AF4">
              <w:t>1</w:t>
            </w:r>
            <w:r w:rsidR="00255D46" w:rsidRPr="00C31AF4">
              <w:t>36</w:t>
            </w:r>
          </w:p>
        </w:tc>
      </w:tr>
    </w:tbl>
    <w:p w:rsidR="004B2E4C" w:rsidRPr="00C31AF4" w:rsidRDefault="004B2E4C" w:rsidP="004B2E4C">
      <w:pPr>
        <w:pStyle w:val="a4"/>
        <w:jc w:val="both"/>
        <w:rPr>
          <w:b/>
          <w:i/>
        </w:rPr>
      </w:pPr>
    </w:p>
    <w:p w:rsidR="00BE3112" w:rsidRPr="00C31AF4" w:rsidRDefault="00BE3112" w:rsidP="004B2E4C">
      <w:pPr>
        <w:pStyle w:val="a4"/>
        <w:jc w:val="both"/>
        <w:rPr>
          <w:b/>
          <w:i/>
        </w:rPr>
      </w:pPr>
    </w:p>
    <w:p w:rsidR="00BE3112" w:rsidRPr="00C31AF4" w:rsidRDefault="00BE3112" w:rsidP="004B2E4C">
      <w:pPr>
        <w:pStyle w:val="a4"/>
        <w:jc w:val="both"/>
        <w:rPr>
          <w:b/>
          <w:i/>
        </w:rPr>
      </w:pPr>
    </w:p>
    <w:p w:rsidR="004B2E4C" w:rsidRPr="00C31AF4" w:rsidRDefault="004B2E4C" w:rsidP="004B2E4C">
      <w:pPr>
        <w:pStyle w:val="a4"/>
        <w:jc w:val="both"/>
        <w:rPr>
          <w:b/>
          <w:i/>
          <w:iCs/>
        </w:rPr>
      </w:pPr>
      <w:r w:rsidRPr="00C31AF4">
        <w:rPr>
          <w:b/>
          <w:i/>
        </w:rPr>
        <w:t xml:space="preserve">Числа  от 1  до  100. Нумерация </w:t>
      </w:r>
      <w:r w:rsidRPr="00C31AF4">
        <w:rPr>
          <w:b/>
          <w:i/>
          <w:iCs/>
        </w:rPr>
        <w:t>(16 ч)</w:t>
      </w:r>
    </w:p>
    <w:p w:rsidR="004B2E4C" w:rsidRPr="00C31AF4" w:rsidRDefault="004B2E4C" w:rsidP="004B2E4C">
      <w:pPr>
        <w:pStyle w:val="a4"/>
        <w:jc w:val="both"/>
      </w:pPr>
      <w:r w:rsidRPr="00C31AF4">
        <w:t>Новая счетная единица —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4B2E4C" w:rsidRPr="00C31AF4" w:rsidRDefault="004B2E4C" w:rsidP="004B2E4C">
      <w:pPr>
        <w:pStyle w:val="a4"/>
        <w:jc w:val="both"/>
      </w:pPr>
      <w:r w:rsidRPr="00C31AF4">
        <w:t>Сравнение чисел.</w:t>
      </w:r>
    </w:p>
    <w:p w:rsidR="004B2E4C" w:rsidRPr="00C31AF4" w:rsidRDefault="004B2E4C" w:rsidP="004B2E4C">
      <w:pPr>
        <w:pStyle w:val="a4"/>
        <w:jc w:val="both"/>
      </w:pPr>
      <w:r w:rsidRPr="00C31AF4">
        <w:t>Единицы длины: сантиметр, дециметр, миллиметр, метр.</w:t>
      </w:r>
    </w:p>
    <w:p w:rsidR="004B2E4C" w:rsidRPr="00C31AF4" w:rsidRDefault="004B2E4C" w:rsidP="004B2E4C">
      <w:pPr>
        <w:pStyle w:val="a4"/>
        <w:jc w:val="both"/>
      </w:pPr>
      <w:r w:rsidRPr="00C31AF4">
        <w:t>Соотношения между ними.</w:t>
      </w:r>
    </w:p>
    <w:p w:rsidR="004B2E4C" w:rsidRPr="00C31AF4" w:rsidRDefault="004B2E4C" w:rsidP="004B2E4C">
      <w:pPr>
        <w:pStyle w:val="a4"/>
        <w:jc w:val="both"/>
      </w:pPr>
      <w:r w:rsidRPr="00C31AF4">
        <w:t>Длина ломаной.</w:t>
      </w:r>
    </w:p>
    <w:p w:rsidR="004B2E4C" w:rsidRPr="00C31AF4" w:rsidRDefault="004B2E4C" w:rsidP="004B2E4C">
      <w:pPr>
        <w:pStyle w:val="a4"/>
        <w:jc w:val="both"/>
      </w:pPr>
      <w:r w:rsidRPr="00C31AF4">
        <w:t>Периметр многоугольника.</w:t>
      </w:r>
    </w:p>
    <w:p w:rsidR="004B2E4C" w:rsidRPr="00C31AF4" w:rsidRDefault="004B2E4C" w:rsidP="004B2E4C">
      <w:pPr>
        <w:pStyle w:val="a4"/>
        <w:jc w:val="both"/>
      </w:pPr>
      <w:r w:rsidRPr="00C31AF4">
        <w:lastRenderedPageBreak/>
        <w:t>Единицы времени: час, минута. Соотношение между ними. Определение времени по часам с точностью до минуты.</w:t>
      </w:r>
    </w:p>
    <w:p w:rsidR="004B2E4C" w:rsidRPr="00C31AF4" w:rsidRDefault="004B2E4C" w:rsidP="004B2E4C">
      <w:pPr>
        <w:pStyle w:val="a4"/>
        <w:jc w:val="both"/>
      </w:pPr>
      <w:r w:rsidRPr="00C31AF4">
        <w:t>Монеты (набор и размен).</w:t>
      </w:r>
    </w:p>
    <w:p w:rsidR="004B2E4C" w:rsidRPr="00C31AF4" w:rsidRDefault="004B2E4C" w:rsidP="004B2E4C">
      <w:pPr>
        <w:pStyle w:val="a4"/>
        <w:jc w:val="both"/>
      </w:pPr>
      <w:r w:rsidRPr="00C31AF4">
        <w:t>Задачи на нахождение неизвестного слагаемого, неизвестного уменьшаемого и неиз</w:t>
      </w:r>
      <w:r w:rsidRPr="00C31AF4">
        <w:softHyphen/>
        <w:t>вестного вычитаемого.</w:t>
      </w:r>
    </w:p>
    <w:p w:rsidR="004B2E4C" w:rsidRPr="00C31AF4" w:rsidRDefault="004B2E4C" w:rsidP="004B2E4C">
      <w:pPr>
        <w:pStyle w:val="a4"/>
        <w:jc w:val="both"/>
      </w:pPr>
      <w:r w:rsidRPr="00C31AF4">
        <w:t>Решение задач в 2 действия на сложение и вычитание.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В результате изучения темы «</w:t>
      </w:r>
      <w:r w:rsidRPr="00C31AF4">
        <w:rPr>
          <w:iCs/>
        </w:rPr>
        <w:t>Нумерация</w:t>
      </w:r>
      <w:r w:rsidRPr="00C31AF4">
        <w:t xml:space="preserve">» ученик должен </w:t>
      </w:r>
      <w:r w:rsidRPr="00C31AF4">
        <w:rPr>
          <w:b/>
          <w:i/>
          <w:iCs/>
        </w:rPr>
        <w:t>знать/ понимать/ уметь:</w:t>
      </w:r>
    </w:p>
    <w:p w:rsidR="004B2E4C" w:rsidRPr="00C31AF4" w:rsidRDefault="004B2E4C" w:rsidP="004B2E4C">
      <w:pPr>
        <w:pStyle w:val="a4"/>
        <w:jc w:val="both"/>
      </w:pPr>
      <w:r w:rsidRPr="00C31AF4">
        <w:t>названия и последовательность чисел от 1 до 100;</w:t>
      </w:r>
    </w:p>
    <w:p w:rsidR="004B2E4C" w:rsidRPr="00C31AF4" w:rsidRDefault="004B2E4C" w:rsidP="004B2E4C">
      <w:pPr>
        <w:pStyle w:val="a4"/>
        <w:jc w:val="both"/>
      </w:pPr>
      <w:r w:rsidRPr="00C31AF4">
        <w:t>читать, записывать и сравнивать числа в пределах 100;</w:t>
      </w:r>
    </w:p>
    <w:p w:rsidR="004B2E4C" w:rsidRPr="00C31AF4" w:rsidRDefault="004B2E4C" w:rsidP="004B2E4C">
      <w:pPr>
        <w:pStyle w:val="a4"/>
        <w:jc w:val="both"/>
      </w:pPr>
      <w:r w:rsidRPr="00C31AF4">
        <w:t>чертить отрезок заданной длины и измерять длину данного отрезка;</w:t>
      </w:r>
    </w:p>
    <w:p w:rsidR="004B2E4C" w:rsidRPr="00C31AF4" w:rsidRDefault="004B2E4C" w:rsidP="004B2E4C">
      <w:pPr>
        <w:pStyle w:val="a4"/>
        <w:jc w:val="both"/>
      </w:pPr>
      <w:r w:rsidRPr="00C31AF4">
        <w:t>находить длину ломаной, состоящей из 3—4 звеньев, и периметр многоуголь</w:t>
      </w:r>
      <w:r w:rsidRPr="00C31AF4">
        <w:softHyphen/>
        <w:t>ника (треугольника, четырёхугольника).</w:t>
      </w:r>
    </w:p>
    <w:p w:rsidR="004B2E4C" w:rsidRPr="00C31AF4" w:rsidRDefault="004B2E4C" w:rsidP="004B2E4C">
      <w:pPr>
        <w:pStyle w:val="a4"/>
        <w:jc w:val="both"/>
        <w:rPr>
          <w:b/>
          <w:i/>
          <w:iCs/>
        </w:rPr>
      </w:pPr>
      <w:r w:rsidRPr="00C31AF4">
        <w:rPr>
          <w:b/>
          <w:i/>
          <w:iCs/>
        </w:rPr>
        <w:t>Числа от 1 до 100.Сложение и вычитание . (16ч)</w:t>
      </w:r>
    </w:p>
    <w:p w:rsidR="004B2E4C" w:rsidRPr="00C31AF4" w:rsidRDefault="004B2E4C" w:rsidP="004B2E4C">
      <w:pPr>
        <w:pStyle w:val="a4"/>
        <w:jc w:val="both"/>
      </w:pPr>
      <w:r w:rsidRPr="00C31AF4">
        <w:t>Устные и письменные приемы сложения и вычитания чисел в пределах 100.</w:t>
      </w:r>
    </w:p>
    <w:p w:rsidR="004B2E4C" w:rsidRPr="00C31AF4" w:rsidRDefault="004B2E4C" w:rsidP="004B2E4C">
      <w:pPr>
        <w:pStyle w:val="a4"/>
        <w:jc w:val="both"/>
      </w:pPr>
      <w:r w:rsidRPr="00C31AF4">
        <w:t>Числовое выражение и его значение.</w:t>
      </w:r>
    </w:p>
    <w:p w:rsidR="004B2E4C" w:rsidRPr="00C31AF4" w:rsidRDefault="004B2E4C" w:rsidP="004B2E4C">
      <w:pPr>
        <w:pStyle w:val="a4"/>
        <w:jc w:val="both"/>
      </w:pPr>
      <w:r w:rsidRPr="00C31AF4">
        <w:t>Порядок действий в выражениях, содержащих 2 действия (со скобками и без них).</w:t>
      </w:r>
    </w:p>
    <w:p w:rsidR="004B2E4C" w:rsidRPr="00C31AF4" w:rsidRDefault="004B2E4C" w:rsidP="004B2E4C">
      <w:pPr>
        <w:pStyle w:val="a4"/>
        <w:jc w:val="both"/>
      </w:pPr>
      <w:r w:rsidRPr="00C31AF4">
        <w:t>Сочетательное свойство сложения. Использование переместительного и сочетатель</w:t>
      </w:r>
      <w:r w:rsidRPr="00C31AF4">
        <w:softHyphen/>
        <w:t>ного свойств сложения для рационализации   вычислений.</w:t>
      </w:r>
    </w:p>
    <w:p w:rsidR="004B2E4C" w:rsidRPr="00C31AF4" w:rsidRDefault="004B2E4C" w:rsidP="004B2E4C">
      <w:pPr>
        <w:pStyle w:val="a4"/>
        <w:jc w:val="both"/>
      </w:pPr>
      <w:r w:rsidRPr="00C31AF4">
        <w:t>Взаимосвязь между компонентами и результатом сложения (вычитания).</w:t>
      </w:r>
    </w:p>
    <w:p w:rsidR="004B2E4C" w:rsidRPr="00C31AF4" w:rsidRDefault="004B2E4C" w:rsidP="004B2E4C">
      <w:pPr>
        <w:pStyle w:val="a4"/>
        <w:jc w:val="both"/>
      </w:pPr>
      <w:r w:rsidRPr="00C31AF4">
        <w:t>Проверка сложения и вычитания.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В результате изучения темы «</w:t>
      </w:r>
      <w:r w:rsidRPr="00C31AF4">
        <w:rPr>
          <w:iCs/>
        </w:rPr>
        <w:t>Сложение и вычитание</w:t>
      </w:r>
      <w:r w:rsidRPr="00C31AF4">
        <w:t xml:space="preserve">» ученик должен </w:t>
      </w:r>
      <w:r w:rsidRPr="00C31AF4">
        <w:rPr>
          <w:b/>
          <w:i/>
        </w:rPr>
        <w:t>знать/ понимать/ уметь: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названия компонентов и результатов сложения и вычитания;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правила порядка выполнения действий в числовых выражениях в два действия, содержащих сложение и вычитание (со скобками и без них);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таблицу сложения однозначных чисел и соответствующие случаи вычитания уча</w:t>
      </w:r>
      <w:r w:rsidRPr="00C31AF4">
        <w:softHyphen/>
        <w:t>щиеся должны усвоить на уровне автоматизированного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навыка;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находить сумму и разность чисел в пределах 100: в более легких случаях устно, в более сложных — письменно;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C31AF4">
        <w:t>находить значения числовых выражений в 2 действия, содержащих сложение и вычитание (со скобками и без них);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  <w:iCs/>
        </w:rPr>
      </w:pPr>
      <w:r w:rsidRPr="00C31AF4">
        <w:t>решать задачи в 1—2 действия на сложение и вычитание.</w:t>
      </w:r>
    </w:p>
    <w:p w:rsidR="004B2E4C" w:rsidRPr="00C31AF4" w:rsidRDefault="004B2E4C" w:rsidP="004B2E4C">
      <w:pPr>
        <w:pStyle w:val="a4"/>
        <w:ind w:left="720"/>
        <w:jc w:val="both"/>
        <w:rPr>
          <w:b/>
          <w:i/>
          <w:iCs/>
        </w:rPr>
      </w:pPr>
      <w:r w:rsidRPr="00C31AF4">
        <w:rPr>
          <w:b/>
          <w:i/>
        </w:rPr>
        <w:t xml:space="preserve">Сложение  и  вычитание  (устные  приёмы) </w:t>
      </w:r>
      <w:r w:rsidRPr="00C31AF4">
        <w:rPr>
          <w:b/>
          <w:i/>
          <w:iCs/>
        </w:rPr>
        <w:t>(29 ч)</w:t>
      </w:r>
    </w:p>
    <w:p w:rsidR="004B2E4C" w:rsidRPr="00C31AF4" w:rsidRDefault="004B2E4C" w:rsidP="004B2E4C">
      <w:pPr>
        <w:pStyle w:val="a4"/>
        <w:jc w:val="both"/>
      </w:pPr>
      <w:r w:rsidRPr="00C31AF4">
        <w:t>Подготовка к изучению устных приёмов сложения и вычитания</w:t>
      </w:r>
    </w:p>
    <w:p w:rsidR="004B2E4C" w:rsidRPr="00C31AF4" w:rsidRDefault="004B2E4C" w:rsidP="004B2E4C">
      <w:pPr>
        <w:pStyle w:val="a4"/>
        <w:jc w:val="both"/>
      </w:pPr>
      <w:r w:rsidRPr="00C31AF4">
        <w:t>Приёмы вычислений для случаев вида  36 + 2  ,36 + 20 ,60 + 18</w:t>
      </w:r>
    </w:p>
    <w:p w:rsidR="004B2E4C" w:rsidRPr="00C31AF4" w:rsidRDefault="004B2E4C" w:rsidP="004B2E4C">
      <w:pPr>
        <w:pStyle w:val="a4"/>
        <w:jc w:val="both"/>
      </w:pPr>
      <w:r w:rsidRPr="00C31AF4">
        <w:t>Приёмы вычислений для случаев вида 36 – 2 ,36 – 20</w:t>
      </w:r>
    </w:p>
    <w:p w:rsidR="004B2E4C" w:rsidRPr="00C31AF4" w:rsidRDefault="004B2E4C" w:rsidP="004B2E4C">
      <w:pPr>
        <w:pStyle w:val="a4"/>
        <w:jc w:val="both"/>
      </w:pPr>
      <w:r w:rsidRPr="00C31AF4">
        <w:t>Приём вычисления для случаев вида 30 – 7</w:t>
      </w:r>
    </w:p>
    <w:p w:rsidR="004B2E4C" w:rsidRPr="00C31AF4" w:rsidRDefault="004B2E4C" w:rsidP="004B2E4C">
      <w:pPr>
        <w:pStyle w:val="a4"/>
        <w:jc w:val="both"/>
      </w:pPr>
      <w:r w:rsidRPr="00C31AF4">
        <w:t>Приём вычисления для случаев вида 26 + 4</w:t>
      </w:r>
    </w:p>
    <w:p w:rsidR="004B2E4C" w:rsidRPr="00C31AF4" w:rsidRDefault="004B2E4C" w:rsidP="004B2E4C">
      <w:pPr>
        <w:pStyle w:val="a4"/>
        <w:jc w:val="both"/>
      </w:pPr>
      <w:r w:rsidRPr="00C31AF4">
        <w:t>Приём вычисления для случаев вида 60 – 24</w:t>
      </w:r>
    </w:p>
    <w:p w:rsidR="004B2E4C" w:rsidRPr="00C31AF4" w:rsidRDefault="004B2E4C" w:rsidP="004B2E4C">
      <w:pPr>
        <w:pStyle w:val="a4"/>
        <w:jc w:val="both"/>
      </w:pPr>
      <w:r w:rsidRPr="00C31AF4">
        <w:lastRenderedPageBreak/>
        <w:t>«Решение обратных задач»</w:t>
      </w:r>
    </w:p>
    <w:p w:rsidR="004B2E4C" w:rsidRPr="00C31AF4" w:rsidRDefault="004B2E4C" w:rsidP="004B2E4C">
      <w:pPr>
        <w:pStyle w:val="a4"/>
        <w:jc w:val="both"/>
      </w:pPr>
      <w:r w:rsidRPr="00C31AF4">
        <w:t>Приём вычисления для случаев вида 26 + 7</w:t>
      </w:r>
    </w:p>
    <w:p w:rsidR="004B2E4C" w:rsidRPr="00C31AF4" w:rsidRDefault="004B2E4C" w:rsidP="004B2E4C">
      <w:pPr>
        <w:pStyle w:val="a4"/>
        <w:jc w:val="both"/>
      </w:pPr>
      <w:r w:rsidRPr="00C31AF4">
        <w:t>Приём вычисления для случаев вида 35 – 7</w:t>
      </w:r>
    </w:p>
    <w:p w:rsidR="004B2E4C" w:rsidRPr="00C31AF4" w:rsidRDefault="004B2E4C" w:rsidP="004B2E4C">
      <w:pPr>
        <w:pStyle w:val="a4"/>
        <w:jc w:val="both"/>
      </w:pPr>
      <w:r w:rsidRPr="00C31AF4">
        <w:t>Буквенные выражения</w:t>
      </w:r>
    </w:p>
    <w:p w:rsidR="004B2E4C" w:rsidRPr="00C31AF4" w:rsidRDefault="004B2E4C" w:rsidP="004B2E4C">
      <w:pPr>
        <w:pStyle w:val="a4"/>
        <w:jc w:val="both"/>
      </w:pPr>
      <w:r w:rsidRPr="00C31AF4">
        <w:t>Знакомство с уравнениями</w:t>
      </w:r>
    </w:p>
    <w:p w:rsidR="004B2E4C" w:rsidRPr="00C31AF4" w:rsidRDefault="004B2E4C" w:rsidP="004B2E4C">
      <w:pPr>
        <w:pStyle w:val="a4"/>
        <w:jc w:val="both"/>
      </w:pPr>
      <w:r w:rsidRPr="00C31AF4">
        <w:t>Решение уравнений способом подбора</w:t>
      </w:r>
    </w:p>
    <w:p w:rsidR="004B2E4C" w:rsidRPr="00C31AF4" w:rsidRDefault="004B2E4C" w:rsidP="004B2E4C">
      <w:pPr>
        <w:pStyle w:val="a4"/>
        <w:jc w:val="both"/>
      </w:pPr>
      <w:r w:rsidRPr="00C31AF4">
        <w:t>Проверка вычитания Проверка сложения</w:t>
      </w:r>
    </w:p>
    <w:p w:rsidR="004B2E4C" w:rsidRPr="00C31AF4" w:rsidRDefault="004B2E4C" w:rsidP="004B2E4C">
      <w:pPr>
        <w:pStyle w:val="a4"/>
        <w:jc w:val="both"/>
      </w:pPr>
      <w:r w:rsidRPr="00C31AF4">
        <w:t>Решение уравнений способом подбора</w:t>
      </w:r>
    </w:p>
    <w:p w:rsidR="004B2E4C" w:rsidRPr="00C31AF4" w:rsidRDefault="004B2E4C" w:rsidP="004B2E4C">
      <w:pPr>
        <w:pStyle w:val="a4"/>
        <w:jc w:val="both"/>
        <w:rPr>
          <w:b/>
          <w:i/>
        </w:rPr>
      </w:pPr>
      <w:r w:rsidRPr="00C31AF4">
        <w:t>В результате изучения темы «</w:t>
      </w:r>
      <w:r w:rsidRPr="00C31AF4">
        <w:rPr>
          <w:iCs/>
        </w:rPr>
        <w:t>Сложение и вычитание</w:t>
      </w:r>
      <w:r w:rsidRPr="00C31AF4">
        <w:t xml:space="preserve">» (устные приёмы) ученик должен </w:t>
      </w:r>
      <w:r w:rsidRPr="00C31AF4">
        <w:rPr>
          <w:b/>
          <w:i/>
        </w:rPr>
        <w:t>знать/ понимать/ уметь:</w:t>
      </w:r>
    </w:p>
    <w:p w:rsidR="004B2E4C" w:rsidRPr="00C31AF4" w:rsidRDefault="004B2E4C" w:rsidP="004B2E4C">
      <w:pPr>
        <w:pStyle w:val="a4"/>
        <w:jc w:val="both"/>
      </w:pPr>
      <w:r w:rsidRPr="00C31AF4">
        <w:t>– выполнять устно арифметические действия над числами в пределах сотни;</w:t>
      </w:r>
    </w:p>
    <w:p w:rsidR="004B2E4C" w:rsidRPr="00C31AF4" w:rsidRDefault="004B2E4C" w:rsidP="004B2E4C">
      <w:pPr>
        <w:pStyle w:val="a4"/>
        <w:jc w:val="both"/>
      </w:pPr>
      <w:r w:rsidRPr="00C31AF4">
        <w:t>– вычислять значение числового выражения; проверять правильность выполненных вычислений;</w:t>
      </w:r>
    </w:p>
    <w:p w:rsidR="004B2E4C" w:rsidRPr="00C31AF4" w:rsidRDefault="004B2E4C" w:rsidP="004B2E4C">
      <w:pPr>
        <w:pStyle w:val="a4"/>
        <w:jc w:val="both"/>
      </w:pPr>
      <w:r w:rsidRPr="00C31AF4">
        <w:t>представлять двузначное число в виде суммы разрядных слагаемых; выполнять устно арифметические действия над числами в пределах сотни; пользоваться изученной математической терминологией;</w:t>
      </w:r>
    </w:p>
    <w:p w:rsidR="004B2E4C" w:rsidRPr="00C31AF4" w:rsidRDefault="004B2E4C" w:rsidP="004B2E4C">
      <w:pPr>
        <w:pStyle w:val="a4"/>
        <w:jc w:val="both"/>
      </w:pPr>
      <w:r w:rsidRPr="00C31AF4">
        <w:t>– выполнять устно арифметические действия над числами в пределах сотни; решать текстовые задачи арифметическим способом выполнять устно арифметические действия над числами в пределах сотни;</w:t>
      </w:r>
    </w:p>
    <w:p w:rsidR="004B2E4C" w:rsidRPr="00C31AF4" w:rsidRDefault="004B2E4C" w:rsidP="004B2E4C">
      <w:pPr>
        <w:pStyle w:val="a4"/>
        <w:jc w:val="both"/>
      </w:pPr>
      <w:r w:rsidRPr="00C31AF4">
        <w:t>– выполнять письменные вычисления (сложение и вычитание двузначных чисел, двузначного числа и однозначного числа); иметь представление о буквенных выражениях, записывать и читать буквенные выражения;</w:t>
      </w:r>
    </w:p>
    <w:p w:rsidR="004B2E4C" w:rsidRPr="00C31AF4" w:rsidRDefault="004B2E4C" w:rsidP="004B2E4C">
      <w:pPr>
        <w:pStyle w:val="a4"/>
        <w:jc w:val="both"/>
      </w:pPr>
      <w:r w:rsidRPr="00C31AF4">
        <w:t>– находить значения буквенных выражений при конкретном значении букв решать уравнения способом подбора</w:t>
      </w:r>
    </w:p>
    <w:p w:rsidR="004B2E4C" w:rsidRPr="00C31AF4" w:rsidRDefault="004B2E4C" w:rsidP="004B2E4C">
      <w:pPr>
        <w:pStyle w:val="a4"/>
        <w:jc w:val="both"/>
        <w:rPr>
          <w:b/>
          <w:i/>
        </w:rPr>
      </w:pPr>
      <w:r w:rsidRPr="00C31AF4">
        <w:rPr>
          <w:b/>
          <w:bCs/>
          <w:i/>
        </w:rPr>
        <w:t xml:space="preserve">Сложение  и вычитание  (письменные  приёмы) </w:t>
      </w:r>
      <w:r w:rsidRPr="00C31AF4">
        <w:rPr>
          <w:b/>
          <w:i/>
          <w:iCs/>
          <w:color w:val="000000"/>
        </w:rPr>
        <w:t>(29 ч)</w:t>
      </w:r>
    </w:p>
    <w:p w:rsidR="004B2E4C" w:rsidRPr="00C31AF4" w:rsidRDefault="004B2E4C" w:rsidP="004B2E4C">
      <w:pPr>
        <w:pStyle w:val="a4"/>
        <w:jc w:val="both"/>
      </w:pPr>
      <w:r w:rsidRPr="00C31AF4">
        <w:t>Письменный прием сложения вида 45 + 23, 37 + 53, 37 + 48, 87 + 13</w:t>
      </w:r>
    </w:p>
    <w:p w:rsidR="004B2E4C" w:rsidRPr="00C31AF4" w:rsidRDefault="004B2E4C" w:rsidP="004B2E4C">
      <w:pPr>
        <w:pStyle w:val="a4"/>
        <w:jc w:val="both"/>
      </w:pPr>
      <w:r w:rsidRPr="00C31AF4">
        <w:t xml:space="preserve">Письменный прием вычитания вида 57 – 26 , 40 – 8, 50 – 24, 52–24.Письменный прием сложения двузначных чисел с переходом через десяток вида. </w:t>
      </w:r>
    </w:p>
    <w:p w:rsidR="004B2E4C" w:rsidRPr="00C31AF4" w:rsidRDefault="004B2E4C" w:rsidP="004B2E4C">
      <w:pPr>
        <w:pStyle w:val="a4"/>
        <w:jc w:val="both"/>
      </w:pPr>
      <w:r w:rsidRPr="00C31AF4">
        <w:t>Прямоугольник. Прямой угол. Квадрат. Построение квадрата. Построение прямого угла. Построение прямоугольника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В результате изучения темы «</w:t>
      </w:r>
      <w:r w:rsidRPr="00C31AF4">
        <w:rPr>
          <w:iCs/>
        </w:rPr>
        <w:t>Сложение и вычитание</w:t>
      </w:r>
      <w:r w:rsidRPr="00C31AF4">
        <w:t xml:space="preserve">» (устные приёмы) ученик должен </w:t>
      </w:r>
      <w:r w:rsidRPr="00C31AF4">
        <w:rPr>
          <w:b/>
          <w:i/>
        </w:rPr>
        <w:t>знать/ понимать/ уметь:</w:t>
      </w:r>
    </w:p>
    <w:p w:rsidR="004B2E4C" w:rsidRPr="00C31AF4" w:rsidRDefault="004B2E4C" w:rsidP="004B2E4C">
      <w:pPr>
        <w:pStyle w:val="a4"/>
        <w:jc w:val="both"/>
      </w:pPr>
      <w:r w:rsidRPr="00C31AF4">
        <w:t>--письменный прием сложения двузначных чисел;</w:t>
      </w:r>
    </w:p>
    <w:p w:rsidR="004B2E4C" w:rsidRPr="00C31AF4" w:rsidRDefault="004B2E4C" w:rsidP="004B2E4C">
      <w:pPr>
        <w:pStyle w:val="a4"/>
        <w:jc w:val="both"/>
      </w:pPr>
      <w:r w:rsidRPr="00C31AF4">
        <w:t>– место расположения десятков и единиц.</w:t>
      </w:r>
    </w:p>
    <w:p w:rsidR="004B2E4C" w:rsidRPr="00C31AF4" w:rsidRDefault="004B2E4C" w:rsidP="004B2E4C">
      <w:pPr>
        <w:pStyle w:val="a4"/>
        <w:jc w:val="both"/>
      </w:pPr>
      <w:r w:rsidRPr="00C31AF4">
        <w:t>– представлять двузначное число в виде суммы разрядных слагаемых;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– выполнять письменные вычисления (сложение двузначных чисел);</w:t>
      </w:r>
    </w:p>
    <w:p w:rsidR="004B2E4C" w:rsidRPr="00C31AF4" w:rsidRDefault="004B2E4C" w:rsidP="004B2E4C">
      <w:pPr>
        <w:pStyle w:val="a4"/>
        <w:jc w:val="both"/>
      </w:pPr>
      <w:r w:rsidRPr="00C31AF4">
        <w:t>– проверять правильность выполненных вычислений</w:t>
      </w:r>
    </w:p>
    <w:p w:rsidR="004B2E4C" w:rsidRPr="00C31AF4" w:rsidRDefault="004B2E4C" w:rsidP="004B2E4C">
      <w:pPr>
        <w:pStyle w:val="a4"/>
        <w:jc w:val="both"/>
      </w:pPr>
      <w:r w:rsidRPr="00C31AF4">
        <w:t>– представлять многозначное число в виде суммы разрядных слагаемых</w:t>
      </w:r>
    </w:p>
    <w:p w:rsidR="004B2E4C" w:rsidRPr="00C31AF4" w:rsidRDefault="004B2E4C" w:rsidP="004B2E4C">
      <w:pPr>
        <w:pStyle w:val="a4"/>
        <w:jc w:val="both"/>
      </w:pPr>
      <w:r w:rsidRPr="00C31AF4">
        <w:t>– выполнять устно арифметические действия над числами в пределах сотни;</w:t>
      </w:r>
    </w:p>
    <w:p w:rsidR="004B2E4C" w:rsidRPr="00C31AF4" w:rsidRDefault="004B2E4C" w:rsidP="004B2E4C">
      <w:pPr>
        <w:pStyle w:val="a4"/>
        <w:jc w:val="both"/>
      </w:pPr>
      <w:r w:rsidRPr="00C31AF4">
        <w:t>– выполнять письменные вычисления (сложение и вычитание многозначных чисел),выполнять вычисление с нулём;</w:t>
      </w:r>
    </w:p>
    <w:p w:rsidR="004B2E4C" w:rsidRPr="00C31AF4" w:rsidRDefault="004B2E4C" w:rsidP="004B2E4C">
      <w:pPr>
        <w:pStyle w:val="a4"/>
        <w:jc w:val="both"/>
      </w:pPr>
      <w:r w:rsidRPr="00C31AF4">
        <w:t>-решать текстовые задачи арифметическим способом</w:t>
      </w:r>
    </w:p>
    <w:p w:rsidR="004B2E4C" w:rsidRPr="00C31AF4" w:rsidRDefault="004B2E4C" w:rsidP="004B2E4C">
      <w:pPr>
        <w:pStyle w:val="a4"/>
        <w:jc w:val="both"/>
      </w:pPr>
      <w:r w:rsidRPr="00C31AF4">
        <w:lastRenderedPageBreak/>
        <w:t>– распознавать изученные геометрические фигуры и изображать их на бумаге с разлиновкой в клетку (с помощью линейки и от руки); чертить прямой угол, вычислять периметр многоугольника;</w:t>
      </w:r>
    </w:p>
    <w:p w:rsidR="004B2E4C" w:rsidRPr="00C31AF4" w:rsidRDefault="004B2E4C" w:rsidP="004B2E4C">
      <w:pPr>
        <w:pStyle w:val="a4"/>
        <w:jc w:val="both"/>
      </w:pPr>
      <w:r w:rsidRPr="00C31AF4">
        <w:t xml:space="preserve">– пользоваться изученной математической терминологией; </w:t>
      </w:r>
    </w:p>
    <w:p w:rsidR="004B2E4C" w:rsidRPr="00C31AF4" w:rsidRDefault="004B2E4C" w:rsidP="004B2E4C">
      <w:pPr>
        <w:pStyle w:val="a4"/>
        <w:jc w:val="both"/>
        <w:rPr>
          <w:b/>
          <w:i/>
          <w:iCs/>
        </w:rPr>
      </w:pPr>
      <w:r w:rsidRPr="00C31AF4">
        <w:rPr>
          <w:b/>
          <w:i/>
        </w:rPr>
        <w:t>Умножение  и  деление</w:t>
      </w:r>
      <w:r w:rsidRPr="00C31AF4">
        <w:rPr>
          <w:b/>
          <w:i/>
          <w:iCs/>
        </w:rPr>
        <w:t xml:space="preserve"> (40 ч)</w:t>
      </w:r>
    </w:p>
    <w:p w:rsidR="004B2E4C" w:rsidRPr="00C31AF4" w:rsidRDefault="004B2E4C" w:rsidP="004B2E4C">
      <w:pPr>
        <w:pStyle w:val="a4"/>
        <w:jc w:val="both"/>
      </w:pPr>
      <w:r w:rsidRPr="00C31AF4">
        <w:t>Конкретный смысл действия умножения. Знаки умножения · (точка) и деления: (две точки).</w:t>
      </w:r>
    </w:p>
    <w:p w:rsidR="004B2E4C" w:rsidRPr="00C31AF4" w:rsidRDefault="004B2E4C" w:rsidP="004B2E4C">
      <w:pPr>
        <w:pStyle w:val="a4"/>
        <w:jc w:val="both"/>
      </w:pPr>
      <w:r w:rsidRPr="00C31AF4">
        <w:t>Названия компонентов и результата умножения (деления), их использование при чтении и записи выражений.</w:t>
      </w:r>
    </w:p>
    <w:p w:rsidR="004B2E4C" w:rsidRPr="00C31AF4" w:rsidRDefault="004B2E4C" w:rsidP="004B2E4C">
      <w:pPr>
        <w:pStyle w:val="a4"/>
        <w:jc w:val="both"/>
      </w:pPr>
      <w:r w:rsidRPr="00C31AF4">
        <w:t>Переместительное свойство умножения.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Приёмы умножения, основанные на замене произведения суммой.</w:t>
      </w:r>
    </w:p>
    <w:p w:rsidR="004B2E4C" w:rsidRPr="00C31AF4" w:rsidRDefault="004B2E4C" w:rsidP="004B2E4C">
      <w:pPr>
        <w:pStyle w:val="a4"/>
        <w:jc w:val="both"/>
      </w:pPr>
      <w:r w:rsidRPr="00C31AF4">
        <w:t>Связь между сложением одинаковых чисел и действием умножения.</w:t>
      </w:r>
    </w:p>
    <w:p w:rsidR="004B2E4C" w:rsidRPr="00C31AF4" w:rsidRDefault="004B2E4C" w:rsidP="004B2E4C">
      <w:pPr>
        <w:pStyle w:val="a4"/>
        <w:jc w:val="both"/>
      </w:pPr>
      <w:r w:rsidRPr="00C31AF4">
        <w:t xml:space="preserve">Задачи на нахождение произведения. </w:t>
      </w:r>
    </w:p>
    <w:p w:rsidR="004B2E4C" w:rsidRPr="00C31AF4" w:rsidRDefault="004B2E4C" w:rsidP="004B2E4C">
      <w:pPr>
        <w:pStyle w:val="a4"/>
        <w:jc w:val="both"/>
      </w:pPr>
      <w:r w:rsidRPr="00C31AF4">
        <w:t>Периметр многоугольника.</w:t>
      </w:r>
    </w:p>
    <w:p w:rsidR="004B2E4C" w:rsidRPr="00C31AF4" w:rsidRDefault="004B2E4C" w:rsidP="004B2E4C">
      <w:pPr>
        <w:pStyle w:val="a4"/>
        <w:jc w:val="both"/>
      </w:pPr>
      <w:r w:rsidRPr="00C31AF4">
        <w:t>Приёмы умножения единицы и нуля.</w:t>
      </w:r>
    </w:p>
    <w:p w:rsidR="004B2E4C" w:rsidRPr="00C31AF4" w:rsidRDefault="004B2E4C" w:rsidP="004B2E4C">
      <w:pPr>
        <w:pStyle w:val="a4"/>
        <w:jc w:val="both"/>
      </w:pPr>
      <w:r w:rsidRPr="00C31AF4">
        <w:t>Название компонентов и результата умножения.</w:t>
      </w:r>
    </w:p>
    <w:p w:rsidR="004B2E4C" w:rsidRPr="00C31AF4" w:rsidRDefault="004B2E4C" w:rsidP="004B2E4C">
      <w:pPr>
        <w:pStyle w:val="a4"/>
        <w:jc w:val="both"/>
      </w:pPr>
      <w:r w:rsidRPr="00C31AF4">
        <w:t>Переместительное свойство умножения.</w:t>
      </w:r>
    </w:p>
    <w:p w:rsidR="004B2E4C" w:rsidRPr="00C31AF4" w:rsidRDefault="004B2E4C" w:rsidP="004B2E4C">
      <w:pPr>
        <w:pStyle w:val="a4"/>
        <w:jc w:val="both"/>
      </w:pPr>
      <w:r w:rsidRPr="00C31AF4">
        <w:t>Конкретный смысл действия деления.</w:t>
      </w:r>
    </w:p>
    <w:p w:rsidR="004B2E4C" w:rsidRPr="00C31AF4" w:rsidRDefault="004B2E4C" w:rsidP="004B2E4C">
      <w:pPr>
        <w:pStyle w:val="a4"/>
        <w:jc w:val="both"/>
      </w:pPr>
      <w:r w:rsidRPr="00C31AF4">
        <w:t>Конкретный смысл действия деления (с помощью решения задач на деление по содержанию, на равные части).</w:t>
      </w:r>
    </w:p>
    <w:p w:rsidR="004B2E4C" w:rsidRPr="00C31AF4" w:rsidRDefault="004B2E4C" w:rsidP="004B2E4C">
      <w:pPr>
        <w:pStyle w:val="a4"/>
        <w:jc w:val="both"/>
      </w:pPr>
      <w:r w:rsidRPr="00C31AF4">
        <w:t>Название компонентов и результата деления.</w:t>
      </w:r>
    </w:p>
    <w:p w:rsidR="004B2E4C" w:rsidRPr="00C31AF4" w:rsidRDefault="004B2E4C" w:rsidP="004B2E4C">
      <w:pPr>
        <w:pStyle w:val="a4"/>
        <w:jc w:val="both"/>
      </w:pPr>
      <w:r w:rsidRPr="00C31AF4">
        <w:t>Связь между компонентами и результатом умножения.</w:t>
      </w:r>
    </w:p>
    <w:p w:rsidR="004B2E4C" w:rsidRPr="00C31AF4" w:rsidRDefault="004B2E4C" w:rsidP="004B2E4C">
      <w:pPr>
        <w:pStyle w:val="a4"/>
        <w:jc w:val="both"/>
      </w:pPr>
      <w:r w:rsidRPr="00C31AF4">
        <w:t>Приём деления, основанный на связи между компонентами и результатом умножения.</w:t>
      </w:r>
    </w:p>
    <w:p w:rsidR="004B2E4C" w:rsidRPr="00C31AF4" w:rsidRDefault="004B2E4C" w:rsidP="004B2E4C">
      <w:pPr>
        <w:pStyle w:val="a4"/>
        <w:jc w:val="both"/>
      </w:pPr>
      <w:r w:rsidRPr="00C31AF4">
        <w:t>Приёмы умножения и деления на 10.</w:t>
      </w:r>
    </w:p>
    <w:p w:rsidR="004B2E4C" w:rsidRPr="00C31AF4" w:rsidRDefault="004B2E4C" w:rsidP="004B2E4C">
      <w:pPr>
        <w:pStyle w:val="a4"/>
        <w:jc w:val="both"/>
      </w:pPr>
      <w:r w:rsidRPr="00C31AF4">
        <w:t>Задачи с величинами: цена, количество, стоимость.</w:t>
      </w:r>
    </w:p>
    <w:p w:rsidR="004B2E4C" w:rsidRPr="00C31AF4" w:rsidRDefault="004B2E4C" w:rsidP="004B2E4C">
      <w:pPr>
        <w:pStyle w:val="a4"/>
        <w:jc w:val="both"/>
      </w:pPr>
      <w:r w:rsidRPr="00C31AF4">
        <w:t>Задачи на нахождение неизвестного третьего слагаемого. Порядок выполнения действий в выражениях, содержащих 2—3 действия (со скоб</w:t>
      </w:r>
      <w:r w:rsidRPr="00C31AF4">
        <w:softHyphen/>
        <w:t>ками и без них).</w:t>
      </w:r>
    </w:p>
    <w:p w:rsidR="004B2E4C" w:rsidRPr="00C31AF4" w:rsidRDefault="004B2E4C" w:rsidP="004B2E4C">
      <w:pPr>
        <w:pStyle w:val="a4"/>
        <w:jc w:val="both"/>
      </w:pPr>
      <w:r w:rsidRPr="00C31AF4">
        <w:t>Умножение и деление 2 и на 2.Приёмы умножения числа 2 ,деление на 2.  Умножение числа 3 и на 3 деление на 3.</w:t>
      </w:r>
    </w:p>
    <w:p w:rsidR="004B2E4C" w:rsidRPr="00C31AF4" w:rsidRDefault="004B2E4C" w:rsidP="004B2E4C">
      <w:pPr>
        <w:pStyle w:val="a4"/>
        <w:jc w:val="both"/>
        <w:rPr>
          <w:i/>
          <w:iCs/>
        </w:rPr>
      </w:pPr>
      <w:r w:rsidRPr="00C31AF4">
        <w:t>В результате изучения темы «</w:t>
      </w:r>
      <w:r w:rsidRPr="00C31AF4">
        <w:rPr>
          <w:iCs/>
        </w:rPr>
        <w:t>Умножение и деление</w:t>
      </w:r>
      <w:r w:rsidRPr="00C31AF4">
        <w:t xml:space="preserve">» ученик должен </w:t>
      </w:r>
      <w:r w:rsidRPr="00C31AF4">
        <w:rPr>
          <w:b/>
          <w:i/>
          <w:iCs/>
        </w:rPr>
        <w:t>знать/ понимать/ уметь: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C31AF4">
        <w:t>названия и обозначение действий умножения и деления;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C31AF4">
        <w:t>решать задачи одно действие, раскрывающие конкретный смысл умножения и де</w:t>
      </w:r>
      <w:r w:rsidRPr="00C31AF4">
        <w:softHyphen/>
        <w:t>ления;</w:t>
      </w:r>
    </w:p>
    <w:p w:rsidR="004B2E4C" w:rsidRPr="00C31AF4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C31AF4">
        <w:t>находить периметр прямоугольника (квадрата).</w:t>
      </w:r>
    </w:p>
    <w:p w:rsidR="004B2E4C" w:rsidRPr="00C31AF4" w:rsidRDefault="00255D46" w:rsidP="004B2E4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C31AF4">
        <w:rPr>
          <w:rFonts w:ascii="Times New Roman" w:eastAsia="Times New Roman" w:hAnsi="Times New Roman"/>
          <w:b/>
          <w:bCs/>
          <w:i/>
          <w:sz w:val="24"/>
          <w:szCs w:val="24"/>
        </w:rPr>
        <w:t>Итоговое повторение (6</w:t>
      </w:r>
      <w:r w:rsidR="004B2E4C" w:rsidRPr="00C31AF4">
        <w:rPr>
          <w:rFonts w:ascii="Times New Roman" w:eastAsia="Times New Roman" w:hAnsi="Times New Roman"/>
          <w:b/>
          <w:bCs/>
          <w:i/>
          <w:sz w:val="24"/>
          <w:szCs w:val="24"/>
        </w:rPr>
        <w:t>ч)</w:t>
      </w:r>
    </w:p>
    <w:p w:rsidR="004B2E4C" w:rsidRPr="00C31AF4" w:rsidRDefault="004B2E4C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C31AF4">
        <w:rPr>
          <w:rFonts w:ascii="Times New Roman" w:eastAsia="Times New Roman" w:hAnsi="Times New Roman"/>
          <w:sz w:val="24"/>
          <w:szCs w:val="24"/>
        </w:rPr>
        <w:t>Нумерация двузначных чисел. Числовые выражения. Сложение и вычитание. Свойства сложения. Сложение и вычитание в пределах 100. Умножение. Решение задач. Единицы длины. Геометрические фигуры.</w:t>
      </w:r>
    </w:p>
    <w:p w:rsidR="00C36770" w:rsidRPr="00C31AF4" w:rsidRDefault="00C36770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36770" w:rsidRPr="00C31AF4" w:rsidRDefault="00C36770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A0994" w:rsidRPr="00C31AF4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A0994" w:rsidRPr="00C31AF4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A0994" w:rsidRPr="00C31AF4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A0994" w:rsidRPr="00C31AF4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A0994" w:rsidRPr="00C31AF4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2633AB" w:rsidRPr="00C31AF4" w:rsidRDefault="002633AB" w:rsidP="00C36770">
      <w:pPr>
        <w:jc w:val="center"/>
        <w:rPr>
          <w:rFonts w:ascii="Times New Roman" w:hAnsi="Times New Roman"/>
          <w:b/>
          <w:sz w:val="24"/>
          <w:szCs w:val="24"/>
        </w:rPr>
      </w:pPr>
    </w:p>
    <w:p w:rsidR="00BE3112" w:rsidRPr="00C31AF4" w:rsidRDefault="00BE3112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31AF4" w:rsidRDefault="00C31AF4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539F" w:rsidRDefault="0003539F" w:rsidP="00EC3741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C3741" w:rsidRPr="00C31AF4" w:rsidRDefault="00EC3741" w:rsidP="00EC3741">
      <w:pPr>
        <w:jc w:val="center"/>
        <w:rPr>
          <w:rFonts w:ascii="Times New Roman" w:hAnsi="Times New Roman"/>
          <w:b/>
          <w:sz w:val="28"/>
          <w:szCs w:val="28"/>
        </w:rPr>
      </w:pPr>
      <w:r w:rsidRPr="00C31AF4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</w:p>
    <w:tbl>
      <w:tblPr>
        <w:tblStyle w:val="a8"/>
        <w:tblW w:w="14459" w:type="dxa"/>
        <w:tblInd w:w="-34" w:type="dxa"/>
        <w:tblLayout w:type="fixed"/>
        <w:tblLook w:val="04A0"/>
      </w:tblPr>
      <w:tblGrid>
        <w:gridCol w:w="1560"/>
        <w:gridCol w:w="3969"/>
        <w:gridCol w:w="6662"/>
        <w:gridCol w:w="2268"/>
      </w:tblGrid>
      <w:tr w:rsidR="00EC3741" w:rsidRPr="00C31AF4" w:rsidTr="00EC3741">
        <w:tc>
          <w:tcPr>
            <w:tcW w:w="1560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</w:p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A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C31A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1A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6662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EC3741" w:rsidRPr="00C31AF4" w:rsidTr="00EC3741">
        <w:tc>
          <w:tcPr>
            <w:tcW w:w="1560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b/>
                <w:bCs/>
                <w:caps/>
              </w:rPr>
              <w:t xml:space="preserve">Числа  от 1  до  100. Нумерация </w:t>
            </w:r>
          </w:p>
        </w:tc>
        <w:tc>
          <w:tcPr>
            <w:tcW w:w="6662" w:type="dxa"/>
          </w:tcPr>
          <w:p w:rsidR="0094212E" w:rsidRPr="0094212E" w:rsidRDefault="0094212E" w:rsidP="0094212E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Theme="majorEastAsia" w:hAnsi="Times New Roman"/>
                <w:sz w:val="24"/>
                <w:szCs w:val="24"/>
                <w:u w:val="none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94212E" w:rsidRPr="0094212E" w:rsidRDefault="0094212E" w:rsidP="0094212E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Theme="majorEastAsia" w:hAnsi="Times New Roman"/>
                <w:sz w:val="24"/>
                <w:szCs w:val="24"/>
                <w:u w:val="none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EC3741" w:rsidRPr="0094212E" w:rsidRDefault="0094212E" w:rsidP="0094212E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2268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3741" w:rsidRPr="00C31AF4" w:rsidTr="00EC3741">
        <w:trPr>
          <w:trHeight w:val="300"/>
        </w:trPr>
        <w:tc>
          <w:tcPr>
            <w:tcW w:w="1560" w:type="dxa"/>
            <w:vMerge w:val="restart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Merge w:val="restart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C31AF4">
              <w:rPr>
                <w:rFonts w:ascii="Times New Roman" w:hAnsi="Times New Roman"/>
                <w:b/>
                <w:bCs/>
                <w:caps/>
              </w:rPr>
              <w:t>Числа  от  1  до  100. Сложение  и  вычитание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EC3741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Международный день учителя 05.10.21</w:t>
            </w:r>
          </w:p>
          <w:p w:rsidR="0094212E" w:rsidRPr="0094212E" w:rsidRDefault="0094212E" w:rsidP="0094212E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94212E" w:rsidRPr="00C31AF4" w:rsidRDefault="0094212E" w:rsidP="0094212E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94212E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268" w:type="dxa"/>
            <w:vMerge w:val="restart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3741" w:rsidRPr="00C31AF4" w:rsidTr="00EC3741">
        <w:trPr>
          <w:trHeight w:val="255"/>
        </w:trPr>
        <w:tc>
          <w:tcPr>
            <w:tcW w:w="1560" w:type="dxa"/>
            <w:vMerge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EC3741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Всемирный день математики 16.10.21</w:t>
            </w:r>
          </w:p>
          <w:p w:rsidR="0094212E" w:rsidRPr="0094212E" w:rsidRDefault="0094212E" w:rsidP="0094212E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94212E">
              <w:rPr>
                <w:rFonts w:ascii="Times New Roman" w:hAnsi="Times New Roman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2268" w:type="dxa"/>
            <w:vMerge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741" w:rsidRPr="00C31AF4" w:rsidTr="00EC3741">
        <w:tc>
          <w:tcPr>
            <w:tcW w:w="1560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C31AF4">
              <w:rPr>
                <w:rFonts w:ascii="Times New Roman" w:hAnsi="Times New Roman"/>
                <w:b/>
                <w:bCs/>
                <w:caps/>
              </w:rPr>
              <w:t xml:space="preserve">Сложение  и  вычитание  (устные  вычисления) </w:t>
            </w:r>
          </w:p>
        </w:tc>
        <w:tc>
          <w:tcPr>
            <w:tcW w:w="6662" w:type="dxa"/>
          </w:tcPr>
          <w:p w:rsidR="0094212E" w:rsidRPr="0094212E" w:rsidRDefault="0094212E" w:rsidP="0094212E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9421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94212E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EC3741" w:rsidRPr="00C31AF4" w:rsidRDefault="0094212E" w:rsidP="0094212E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212E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268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C3741" w:rsidRPr="00C31AF4" w:rsidTr="00EC3741">
        <w:tc>
          <w:tcPr>
            <w:tcW w:w="1560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C31AF4">
              <w:rPr>
                <w:rFonts w:ascii="Times New Roman" w:hAnsi="Times New Roman"/>
                <w:b/>
                <w:bCs/>
                <w:caps/>
              </w:rPr>
              <w:t xml:space="preserve">Сложение  и  вычитание  (письменные  приёмы) </w:t>
            </w:r>
          </w:p>
        </w:tc>
        <w:tc>
          <w:tcPr>
            <w:tcW w:w="6662" w:type="dxa"/>
          </w:tcPr>
          <w:p w:rsidR="00EC3741" w:rsidRDefault="003E622E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День российской науки.08.02.22</w:t>
            </w:r>
          </w:p>
          <w:p w:rsidR="00983B94" w:rsidRPr="00983B94" w:rsidRDefault="00983B94" w:rsidP="00983B94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Theme="majorEastAsia" w:hAnsi="Times New Roman"/>
                <w:sz w:val="24"/>
                <w:szCs w:val="24"/>
                <w:u w:val="none"/>
              </w:rPr>
            </w:pPr>
            <w:r w:rsidRPr="00983B9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83B94" w:rsidRPr="00983B94" w:rsidRDefault="00983B94" w:rsidP="00983B94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983B9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983B9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</w:t>
            </w:r>
            <w:r w:rsidRPr="00983B9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своего мнения по ее поводу, выработки своего к ней отношения; </w:t>
            </w:r>
          </w:p>
          <w:p w:rsidR="0094212E" w:rsidRPr="00C31AF4" w:rsidRDefault="00983B94" w:rsidP="00983B94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B94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983B94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268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</w:tr>
      <w:tr w:rsidR="00EC3741" w:rsidRPr="00C31AF4" w:rsidTr="00EC3741">
        <w:tc>
          <w:tcPr>
            <w:tcW w:w="1560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caps/>
              </w:rPr>
            </w:pPr>
            <w:r w:rsidRPr="00C31AF4">
              <w:rPr>
                <w:rFonts w:ascii="Times New Roman" w:hAnsi="Times New Roman"/>
                <w:b/>
                <w:bCs/>
                <w:caps/>
              </w:rPr>
              <w:t>Умножение  и  деление</w:t>
            </w:r>
          </w:p>
        </w:tc>
        <w:tc>
          <w:tcPr>
            <w:tcW w:w="6662" w:type="dxa"/>
          </w:tcPr>
          <w:p w:rsidR="00983B94" w:rsidRPr="00983B94" w:rsidRDefault="00983B94" w:rsidP="00983B94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983B94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983B94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83B94" w:rsidRPr="00983B94" w:rsidRDefault="00983B94" w:rsidP="00983B94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983B9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983B94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83B94" w:rsidRPr="00983B94" w:rsidRDefault="00983B94" w:rsidP="00983B94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983B9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3741" w:rsidRPr="00C31AF4" w:rsidRDefault="00EC3741" w:rsidP="00EC3741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AF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</w:tbl>
    <w:p w:rsidR="00EC3741" w:rsidRPr="00C31AF4" w:rsidRDefault="00EC3741" w:rsidP="00EC3741">
      <w:pPr>
        <w:pStyle w:val="a4"/>
        <w:jc w:val="center"/>
        <w:rPr>
          <w:b/>
          <w:sz w:val="28"/>
          <w:szCs w:val="28"/>
        </w:rPr>
      </w:pPr>
    </w:p>
    <w:p w:rsidR="00E3430C" w:rsidRPr="00015A61" w:rsidRDefault="00EC3741" w:rsidP="00015A61">
      <w:pPr>
        <w:pStyle w:val="a4"/>
        <w:rPr>
          <w:b/>
          <w:sz w:val="28"/>
          <w:szCs w:val="28"/>
        </w:rPr>
        <w:sectPr w:rsidR="00E3430C" w:rsidRPr="00015A61" w:rsidSect="0003539F">
          <w:footerReference w:type="default" r:id="rId9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 w:rsidRPr="00C31AF4">
        <w:rPr>
          <w:b/>
          <w:sz w:val="28"/>
          <w:szCs w:val="28"/>
        </w:rPr>
        <w:t xml:space="preserve">                 </w:t>
      </w:r>
      <w:r w:rsidR="00015A61">
        <w:rPr>
          <w:b/>
          <w:sz w:val="28"/>
          <w:szCs w:val="28"/>
        </w:rPr>
        <w:t xml:space="preserve">                              </w:t>
      </w:r>
    </w:p>
    <w:p w:rsidR="00BE3112" w:rsidRPr="00C31AF4" w:rsidRDefault="00BE3112" w:rsidP="00E3430C">
      <w:pPr>
        <w:pStyle w:val="a4"/>
        <w:tabs>
          <w:tab w:val="left" w:pos="855"/>
        </w:tabs>
        <w:rPr>
          <w:b/>
          <w:sz w:val="28"/>
          <w:szCs w:val="28"/>
        </w:rPr>
      </w:pPr>
    </w:p>
    <w:tbl>
      <w:tblPr>
        <w:tblStyle w:val="a8"/>
        <w:tblpPr w:leftFromText="180" w:rightFromText="180" w:vertAnchor="text" w:horzAnchor="margin" w:tblpY="-64"/>
        <w:tblW w:w="14743" w:type="dxa"/>
        <w:tblLayout w:type="fixed"/>
        <w:tblLook w:val="04A0"/>
      </w:tblPr>
      <w:tblGrid>
        <w:gridCol w:w="852"/>
        <w:gridCol w:w="3686"/>
        <w:gridCol w:w="7228"/>
        <w:gridCol w:w="1418"/>
        <w:gridCol w:w="1559"/>
      </w:tblGrid>
      <w:tr w:rsidR="000C5A31" w:rsidRPr="00C31AF4" w:rsidTr="000C5A31">
        <w:trPr>
          <w:trHeight w:val="337"/>
        </w:trPr>
        <w:tc>
          <w:tcPr>
            <w:tcW w:w="852" w:type="dxa"/>
            <w:vMerge w:val="restart"/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lastRenderedPageBreak/>
              <w:t>№</w:t>
            </w:r>
          </w:p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proofErr w:type="spellStart"/>
            <w:r w:rsidRPr="00C31AF4">
              <w:rPr>
                <w:b/>
                <w:sz w:val="22"/>
                <w:szCs w:val="22"/>
              </w:rPr>
              <w:t>п</w:t>
            </w:r>
            <w:proofErr w:type="spellEnd"/>
            <w:r w:rsidRPr="00C31AF4">
              <w:rPr>
                <w:b/>
                <w:sz w:val="22"/>
                <w:szCs w:val="22"/>
              </w:rPr>
              <w:t>/</w:t>
            </w:r>
            <w:proofErr w:type="spellStart"/>
            <w:r w:rsidRPr="00C31AF4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0C5A31" w:rsidRPr="00C31AF4" w:rsidRDefault="000C5A31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           Раздел</w:t>
            </w:r>
          </w:p>
          <w:p w:rsidR="000C5A31" w:rsidRPr="00C31AF4" w:rsidRDefault="000C5A31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right w:val="single" w:sz="4" w:space="0" w:color="auto"/>
            </w:tcBorders>
          </w:tcPr>
          <w:p w:rsidR="000C5A31" w:rsidRPr="00C31AF4" w:rsidRDefault="000C5A31" w:rsidP="00C31AF4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Тема урока</w:t>
            </w:r>
          </w:p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Сроки</w:t>
            </w:r>
          </w:p>
        </w:tc>
      </w:tr>
      <w:tr w:rsidR="000C5A31" w:rsidRPr="00C31AF4" w:rsidTr="000C5A31">
        <w:trPr>
          <w:trHeight w:val="486"/>
        </w:trPr>
        <w:tc>
          <w:tcPr>
            <w:tcW w:w="852" w:type="dxa"/>
            <w:vMerge/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0C5A31" w:rsidRPr="00C31AF4" w:rsidRDefault="000C5A31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vMerge/>
            <w:tcBorders>
              <w:right w:val="single" w:sz="4" w:space="0" w:color="auto"/>
            </w:tcBorders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559" w:type="dxa"/>
          </w:tcPr>
          <w:p w:rsidR="000C5A31" w:rsidRPr="00C31AF4" w:rsidRDefault="000C5A31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факт</w:t>
            </w: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bCs/>
                <w:caps/>
                <w:sz w:val="22"/>
                <w:szCs w:val="22"/>
              </w:rPr>
              <w:t xml:space="preserve">Числа  от 1  до  100. Нумерация </w:t>
            </w:r>
            <w:r w:rsidRPr="00C31AF4">
              <w:rPr>
                <w:i/>
                <w:iCs/>
                <w:sz w:val="22"/>
                <w:szCs w:val="22"/>
              </w:rPr>
              <w:t>(16ч)</w:t>
            </w: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top w:val="single" w:sz="4" w:space="0" w:color="auto"/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Числа от 1 до 20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</w:pPr>
            <w:r>
              <w:rPr>
                <w:sz w:val="22"/>
                <w:szCs w:val="22"/>
              </w:rPr>
              <w:t>1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Числа от 1 до 20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Десяток. Счёт десятками до 100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Числа от 11 до 100. Образование и запись числа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Порядок следования чисел при счете.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Однозначные и двузначные числа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Единица измерения длины – миллиметр.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Единица измерения длины – миллиметр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rPr>
          <w:trHeight w:val="607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iCs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Входная</w:t>
            </w:r>
            <w:r w:rsidRPr="00C31AF4">
              <w:rPr>
                <w:b/>
                <w:iCs/>
                <w:sz w:val="22"/>
                <w:szCs w:val="22"/>
              </w:rPr>
              <w:t xml:space="preserve"> контрольная работа</w:t>
            </w:r>
          </w:p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№1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Работа над ошибками. Наименьшее трёхзначное число. Сотня.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Метр. Таблица единиц длины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Сложение  и вычитание вида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 30 + 5  , 35 – 30 , 35 – 5  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Замена двузначного числа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суммой разрядных слагаемых(32=30+2)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Единицы стоимости: копейка, рубль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 по теме «Числа от 1до 20»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16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 №2 </w:t>
            </w:r>
            <w:r w:rsidRPr="00C31AF4">
              <w:rPr>
                <w:sz w:val="22"/>
                <w:szCs w:val="22"/>
              </w:rPr>
              <w:t>по теме  «Числа от 1 до 20. Нумерация».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014B0E">
              <w:rPr>
                <w:sz w:val="22"/>
                <w:szCs w:val="22"/>
              </w:rPr>
              <w:t>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17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  <w:r w:rsidRPr="00C31AF4">
              <w:rPr>
                <w:b/>
                <w:bCs/>
                <w:caps/>
                <w:sz w:val="22"/>
                <w:szCs w:val="22"/>
              </w:rPr>
              <w:t>Числа  от  1  до  100. Сложение  и  вычитание</w:t>
            </w:r>
            <w:r w:rsidRPr="00C31AF4">
              <w:rPr>
                <w:i/>
                <w:iCs/>
                <w:sz w:val="22"/>
                <w:szCs w:val="22"/>
              </w:rPr>
              <w:t>(16 ч)</w:t>
            </w: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i/>
                <w:iC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 xml:space="preserve">Работа над ошибками. Задачи, обратные данной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Схематический чертеж  к текстовой задаче.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Час. Минута. Определение времени по часам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C47161" w:rsidP="000C5A31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F33181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Длина ломаной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</w:t>
            </w:r>
            <w:r w:rsidR="00C47161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F33181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Длина ломаной. Закрепление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</w:t>
            </w:r>
            <w:r w:rsidRPr="00014B0E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rPr>
          <w:trHeight w:val="341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</w:t>
            </w:r>
            <w:r w:rsidR="00C47161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F33181" w:rsidRPr="00C31AF4" w:rsidRDefault="00F33181" w:rsidP="00F3318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Порядок выполнения  действий. </w:t>
            </w:r>
          </w:p>
          <w:p w:rsidR="00614EC5" w:rsidRPr="00C31AF4" w:rsidRDefault="00F33181" w:rsidP="00F3318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Скобки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</w:t>
            </w:r>
            <w:r w:rsidR="00C47161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C47161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Числовые выражения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14B0E">
              <w:rPr>
                <w:sz w:val="22"/>
                <w:szCs w:val="22"/>
              </w:rPr>
              <w:t>.10.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bCs/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Сравнение числовых выражений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bCs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Периметр многоугольника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Свойства сложения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rPr>
          <w:trHeight w:val="697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  <w:r w:rsidRPr="00C31AF4">
              <w:rPr>
                <w:rFonts w:ascii="Times New Roman" w:hAnsi="Times New Roman"/>
              </w:rPr>
              <w:t xml:space="preserve">Применение переместительного и сочетательного свойств сложения для рационализации вычислений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Что узнали. Чему научились.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i/>
                <w:color w:val="000000"/>
                <w:sz w:val="22"/>
                <w:szCs w:val="22"/>
              </w:rPr>
              <w:t>Проект:</w:t>
            </w:r>
            <w:r w:rsidRPr="00C31AF4">
              <w:rPr>
                <w:color w:val="000000"/>
                <w:sz w:val="22"/>
                <w:szCs w:val="22"/>
              </w:rPr>
              <w:t xml:space="preserve"> «Математика вокруг нас. Узоры на посуде»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 №3 по теме </w:t>
            </w:r>
            <w:r w:rsidRPr="00C31AF4">
              <w:rPr>
                <w:sz w:val="22"/>
                <w:szCs w:val="22"/>
              </w:rPr>
              <w:t xml:space="preserve">«Сложение </w:t>
            </w:r>
            <w:r w:rsidRPr="00C31AF4">
              <w:rPr>
                <w:sz w:val="22"/>
                <w:szCs w:val="22"/>
              </w:rPr>
              <w:br/>
              <w:t>и  вычитание»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rPr>
          <w:trHeight w:val="70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Повторение. Что узнали. Чему научились по теме «Числа от1 до 100. Сложение и вычитание».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bCs/>
                <w:caps/>
                <w:sz w:val="22"/>
                <w:szCs w:val="22"/>
              </w:rPr>
              <w:t xml:space="preserve">Сложение  и  вычитание  (устные  вычисления) </w:t>
            </w:r>
            <w:r w:rsidRPr="00C31AF4">
              <w:rPr>
                <w:b/>
                <w:i/>
                <w:iCs/>
                <w:sz w:val="22"/>
                <w:szCs w:val="22"/>
              </w:rPr>
              <w:t>(29 ч)</w:t>
            </w: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</w:rPr>
            </w:pP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bCs/>
                <w:caps/>
              </w:rPr>
              <w:t xml:space="preserve">Сложение  и  вычитание  (письменные  приёмы) </w:t>
            </w:r>
            <w:r w:rsidRPr="00C31AF4">
              <w:rPr>
                <w:i/>
                <w:iCs/>
                <w:color w:val="000000"/>
              </w:rPr>
              <w:t>(29 ч)</w:t>
            </w: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b/>
                <w:bCs/>
                <w:caps/>
                <w:sz w:val="22"/>
                <w:szCs w:val="22"/>
              </w:rPr>
            </w:pP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bCs/>
                <w:caps/>
                <w:sz w:val="22"/>
                <w:szCs w:val="22"/>
              </w:rPr>
              <w:t>Умножение  и  деление</w:t>
            </w:r>
            <w:r w:rsidRPr="00C31AF4">
              <w:rPr>
                <w:i/>
                <w:iCs/>
                <w:sz w:val="22"/>
                <w:szCs w:val="22"/>
              </w:rPr>
              <w:t>(46ч)</w:t>
            </w: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Подготовка к изучению устных приёмов сложения и вычитания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014B0E">
              <w:rPr>
                <w:sz w:val="22"/>
                <w:szCs w:val="22"/>
              </w:rPr>
              <w:t>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34</w:t>
            </w:r>
          </w:p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Приёмы вычислений для случаев вида  36 + 2  ,36 + 20 ,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60 + 18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Приёмы вычислений для случаев вида 36-2,36-20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 вычисления для случаев вида  26 + 4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 вычисления для случаев вида 30 – 7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 вычисления для случаев вида  60 – 24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39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 текстовых задач. Запись решения в виде выражения.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задач в 1-2 действия.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 задач. Запись решения в виде выражения.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Приём вычисления для случаев вида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26 + 7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 вычисления для случаев вида  35 – 7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Устные   приемы сложения и вычитания чисел в пределах 100.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 устных приемов сложения и вычитания чисел в пределах 100.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014B0E">
              <w:rPr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научились. Повторение по теме «Устные вычисления».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Pr="00242E91">
              <w:rPr>
                <w:bCs/>
                <w:sz w:val="22"/>
                <w:szCs w:val="22"/>
              </w:rPr>
              <w:t>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47</w:t>
            </w:r>
          </w:p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№ 4 по </w:t>
            </w:r>
            <w:r w:rsidRPr="00C31AF4">
              <w:rPr>
                <w:sz w:val="22"/>
                <w:szCs w:val="22"/>
              </w:rPr>
              <w:t>теме «Сложение и вычитание (устные приёмы)»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Устные приемы вычислений.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ind w:left="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49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Буквенные выражения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014B0E">
              <w:rPr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Выражения с переменной вида а+12, в-15,48-с,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Выражения с переменной.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Знакомство с уравнениями.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Уравнение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Pr="00C85E1F">
              <w:rPr>
                <w:bCs/>
                <w:sz w:val="22"/>
                <w:szCs w:val="22"/>
              </w:rPr>
              <w:t>8.12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Решение уравнений способом подбора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Проверка сложения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C85E1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Проверка вычитания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C85E1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Проверка сложения и вычитания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C85E1F">
              <w:rPr>
                <w:bCs/>
                <w:sz w:val="22"/>
                <w:szCs w:val="22"/>
              </w:rPr>
              <w:t>15.12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58</w:t>
            </w:r>
          </w:p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Проверка сложения и вычитания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Pr="00C85E1F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Повторение пройденного «Что узнали. Чему научились.»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014B0E">
              <w:rPr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№5  </w:t>
            </w:r>
            <w:r w:rsidRPr="00C31AF4">
              <w:rPr>
                <w:sz w:val="22"/>
                <w:szCs w:val="22"/>
              </w:rPr>
              <w:t xml:space="preserve">по теме «Проверка </w:t>
            </w:r>
            <w:r w:rsidRPr="00C31AF4">
              <w:rPr>
                <w:bCs/>
                <w:sz w:val="22"/>
                <w:szCs w:val="22"/>
              </w:rPr>
              <w:t>сложениея и  вычитания»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014B0E">
              <w:rPr>
                <w:sz w:val="22"/>
                <w:szCs w:val="22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Решение задач в 1-2 действия.</w:t>
            </w:r>
          </w:p>
        </w:tc>
        <w:tc>
          <w:tcPr>
            <w:tcW w:w="1418" w:type="dxa"/>
          </w:tcPr>
          <w:p w:rsidR="00614EC5" w:rsidRPr="00FE7751" w:rsidRDefault="00614EC5" w:rsidP="00F33181">
            <w:pPr>
              <w:rPr>
                <w:rFonts w:ascii="Times New Roman" w:eastAsia="Times New Roman" w:hAnsi="Times New Roman"/>
              </w:rPr>
            </w:pPr>
            <w:r w:rsidRPr="00FE7751">
              <w:rPr>
                <w:rFonts w:ascii="Times New Roman" w:hAnsi="Times New Roman"/>
              </w:rPr>
              <w:t>22.12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color w:val="FF0000"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прием сложения вида 45 + 23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</w:rPr>
              <w:t>24</w:t>
            </w:r>
            <w:r w:rsidRPr="00FE7751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Письменный прием вычитания вида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57 – 26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приём сложения и вычитания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приём сложения и вычитания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Угол. Виды углов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</w:rPr>
            </w:pPr>
            <w:r>
              <w:t>14</w:t>
            </w:r>
            <w:r w:rsidRPr="00014B0E"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Прямой угол.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Построение прямого угла</w:t>
            </w:r>
          </w:p>
        </w:tc>
        <w:tc>
          <w:tcPr>
            <w:tcW w:w="1418" w:type="dxa"/>
          </w:tcPr>
          <w:p w:rsidR="00614EC5" w:rsidRPr="00FE7751" w:rsidRDefault="00614EC5" w:rsidP="00F33181">
            <w:pPr>
              <w:rPr>
                <w:rFonts w:ascii="Times New Roman" w:eastAsia="Times New Roman" w:hAnsi="Times New Roman"/>
              </w:rPr>
            </w:pPr>
            <w:r w:rsidRPr="00FE7751">
              <w:rPr>
                <w:rFonts w:ascii="Times New Roman" w:hAnsi="Times New Roman"/>
              </w:rPr>
              <w:t>15.01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прием сложения двузначных чисел с переходом через десяток вида 37 + 48</w:t>
            </w:r>
          </w:p>
        </w:tc>
        <w:tc>
          <w:tcPr>
            <w:tcW w:w="1418" w:type="dxa"/>
          </w:tcPr>
          <w:p w:rsidR="00614EC5" w:rsidRPr="00FE7751" w:rsidRDefault="00614EC5" w:rsidP="00F33181">
            <w:pPr>
              <w:rPr>
                <w:rFonts w:ascii="Times New Roman" w:eastAsia="Times New Roman" w:hAnsi="Times New Roman"/>
              </w:rPr>
            </w:pPr>
            <w:r w:rsidRPr="00FE77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FE7751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69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прием сложения вида 37 + 53</w:t>
            </w:r>
          </w:p>
        </w:tc>
        <w:tc>
          <w:tcPr>
            <w:tcW w:w="1418" w:type="dxa"/>
          </w:tcPr>
          <w:p w:rsidR="00614EC5" w:rsidRPr="00FE7751" w:rsidRDefault="00614EC5" w:rsidP="00F33181">
            <w:pPr>
              <w:rPr>
                <w:rFonts w:ascii="Times New Roman" w:eastAsia="Times New Roman" w:hAnsi="Times New Roman"/>
              </w:rPr>
            </w:pPr>
            <w:r w:rsidRPr="00FE7751">
              <w:rPr>
                <w:rFonts w:ascii="Times New Roman" w:hAnsi="Times New Roman"/>
              </w:rPr>
              <w:t>19.01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Прямоугольник.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014B0E">
              <w:rPr>
                <w:sz w:val="22"/>
                <w:szCs w:val="22"/>
              </w:rPr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Прямоугольник.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Построение прямоугольника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014B0E">
              <w:rPr>
                <w:sz w:val="22"/>
                <w:szCs w:val="22"/>
              </w:rPr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Письменный прием сложения вида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87 + 13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25</w:t>
            </w:r>
            <w:r w:rsidRPr="00014B0E"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 Решение задач. Схематический чертеж к текстовой задаче.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  <w:r w:rsidRPr="00014B0E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Письменный прием вычитания в случаях вида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40 – 8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  <w:r w:rsidRPr="00014B0E">
              <w:rPr>
                <w:sz w:val="22"/>
                <w:szCs w:val="22"/>
              </w:rPr>
              <w:t>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прием вычитания в случаях вида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 50 – 24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29.01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01.02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 №6 по </w:t>
            </w:r>
            <w:r w:rsidRPr="00C31AF4">
              <w:rPr>
                <w:sz w:val="22"/>
                <w:szCs w:val="22"/>
              </w:rPr>
              <w:t>теме «Составные задачи, приёмы сложения»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Что узнали. Чему научились.</w:t>
            </w:r>
          </w:p>
        </w:tc>
        <w:tc>
          <w:tcPr>
            <w:tcW w:w="1418" w:type="dxa"/>
          </w:tcPr>
          <w:p w:rsidR="00614EC5" w:rsidRPr="00C85E1F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04</w:t>
            </w:r>
            <w:r w:rsidRPr="00014B0E"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79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Письменный прием вычитания вида 52–24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Письменные приёмы сложения и вычитания двузначных чисел</w:t>
            </w:r>
          </w:p>
        </w:tc>
        <w:tc>
          <w:tcPr>
            <w:tcW w:w="1418" w:type="dxa"/>
          </w:tcPr>
          <w:p w:rsidR="00614EC5" w:rsidRPr="00F05A6D" w:rsidRDefault="00614EC5" w:rsidP="00F33181">
            <w:pPr>
              <w:pStyle w:val="a4"/>
              <w:jc w:val="center"/>
              <w:rPr>
                <w:sz w:val="22"/>
                <w:szCs w:val="22"/>
              </w:rPr>
            </w:pPr>
          </w:p>
          <w:p w:rsidR="00614EC5" w:rsidRPr="00014B0E" w:rsidRDefault="00614EC5" w:rsidP="00F3318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  <w:r w:rsidRPr="00F05A6D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 письменных приёмов сложения и вычитания двузначных чисел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Свойство противоположных сторон прямоугольника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 темы «Свойство противоположных сторон прямоугольника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Квадрат.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15</w:t>
            </w:r>
            <w:r w:rsidRPr="00014B0E"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Квадрат.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Построение квадрата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16.</w:t>
            </w:r>
            <w:r w:rsidRPr="00014B0E">
              <w:t>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Странички для любознательных. Проект «Оригами».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 письменных приемов сложения и вычитания. Что узнали. Чему научились.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19</w:t>
            </w:r>
            <w:r w:rsidRPr="00014B0E"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22</w:t>
            </w:r>
            <w:r w:rsidRPr="00014B0E"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89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Контрольная работа  №7  по </w:t>
            </w:r>
            <w:r w:rsidRPr="00C31AF4">
              <w:rPr>
                <w:sz w:val="22"/>
                <w:szCs w:val="22"/>
              </w:rPr>
              <w:t>теме «Письменные приёмы сложения и вычитания»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Решение текстовых задач.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Конкретный смысл действия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014B0E">
              <w:rPr>
                <w:sz w:val="22"/>
                <w:szCs w:val="22"/>
              </w:rPr>
              <w:t>.02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Приёмы умножения, основанные на замене произведения суммой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Связь между сложением одинаковых чисел и действием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02.</w:t>
            </w:r>
            <w:r w:rsidRPr="00014B0E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Задачи на нахождение произведения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04.</w:t>
            </w:r>
            <w:r w:rsidRPr="00014B0E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95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Периметр прямоугольника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05.</w:t>
            </w:r>
            <w:r w:rsidRPr="00014B0E"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Периметр прямоугольника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08.</w:t>
            </w:r>
            <w:r w:rsidRPr="00014B0E"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Название компонентов и результата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09.</w:t>
            </w:r>
            <w:r w:rsidRPr="00014B0E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Название компонентов и результата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14B0E">
              <w:rPr>
                <w:sz w:val="22"/>
                <w:szCs w:val="22"/>
              </w:rPr>
              <w:t>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99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Переместительное свойство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rPr>
                <w:rFonts w:ascii="Times New Roman" w:hAnsi="Times New Roman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  <w:r w:rsidRPr="00C31AF4">
              <w:rPr>
                <w:rFonts w:ascii="Times New Roman" w:hAnsi="Times New Roman"/>
              </w:rPr>
              <w:t>Текстовые задачи, раскрывающие смысл действия умножение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15</w:t>
            </w:r>
            <w:r w:rsidRPr="00014B0E">
              <w:t>.0</w:t>
            </w:r>
            <w:r>
              <w:t>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Конкретный смысл действия деления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16</w:t>
            </w:r>
            <w:r w:rsidRPr="00014B0E">
              <w:t>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rPr>
                <w:rFonts w:ascii="Times New Roman" w:hAnsi="Times New Roman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  <w:r w:rsidRPr="00C31AF4">
              <w:rPr>
                <w:rFonts w:ascii="Times New Roman" w:hAnsi="Times New Roman"/>
              </w:rPr>
              <w:t>Задачи, раскрывающие смысл действия деления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t>1</w:t>
            </w:r>
            <w:r>
              <w:t>8</w:t>
            </w:r>
            <w:r w:rsidRPr="00014B0E">
              <w:t>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Конкретный смысл действия деления (с помощью решения задач на деление по содержанию, на равные части)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19.</w:t>
            </w:r>
            <w:r w:rsidRPr="00014B0E">
              <w:t>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C31AF4"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rPr>
                <w:rFonts w:ascii="Times New Roman" w:hAnsi="Times New Roman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  <w:r w:rsidRPr="00C31AF4">
              <w:rPr>
                <w:rFonts w:ascii="Times New Roman" w:hAnsi="Times New Roman"/>
              </w:rPr>
              <w:t>Задачи, раскрывающие смысл действия деления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  <w:r w:rsidRPr="00402733">
              <w:rPr>
                <w:bCs/>
                <w:sz w:val="22"/>
                <w:szCs w:val="22"/>
              </w:rPr>
              <w:t>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Название компонентов и результата деления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23.03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Закрепление. Решение простых задач на умножение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25.</w:t>
            </w:r>
            <w:r w:rsidRPr="00014B0E">
              <w:t>0</w:t>
            </w:r>
            <w:r>
              <w:t>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rPr>
          <w:trHeight w:val="70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научились. Закрепление. Решение задач на деление и умножение. Взаимная проверка знаний.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  <w:r w:rsidRPr="00014B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Урок-соревнование (обобщение и систематизация знаний)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06.</w:t>
            </w:r>
            <w:r w:rsidRPr="00014B0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109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Связь между компонентами и результатом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08.</w:t>
            </w:r>
            <w:r w:rsidRPr="00014B0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09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aps/>
              </w:rPr>
            </w:pPr>
            <w:r w:rsidRPr="00C31AF4">
              <w:rPr>
                <w:rFonts w:ascii="Times New Roman" w:eastAsiaTheme="minorHAnsi" w:hAnsi="Times New Roman"/>
                <w:bCs/>
              </w:rPr>
              <w:t>Особые случаи умножения и деления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Приёмы умножения и деления на 10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12.</w:t>
            </w:r>
            <w:r w:rsidRPr="00014B0E">
              <w:t>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Задачи с величинами: цена, количество, стоимость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13.</w:t>
            </w:r>
            <w:r w:rsidRPr="00014B0E">
              <w:t>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Задачи на нахождение неизвестного третьего слагаемого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15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Контрольная работа  №8  по теме «Умножение и деление»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Работа над ошибками. Умножение </w:t>
            </w:r>
            <w:r w:rsidRPr="00C31AF4">
              <w:rPr>
                <w:sz w:val="22"/>
                <w:szCs w:val="22"/>
              </w:rPr>
              <w:br/>
              <w:t xml:space="preserve">и деление 2 </w:t>
            </w:r>
            <w:r w:rsidRPr="00C31AF4">
              <w:rPr>
                <w:sz w:val="22"/>
                <w:szCs w:val="22"/>
              </w:rPr>
              <w:br/>
            </w:r>
            <w:r w:rsidRPr="00C31AF4">
              <w:rPr>
                <w:sz w:val="22"/>
                <w:szCs w:val="22"/>
              </w:rPr>
              <w:lastRenderedPageBreak/>
              <w:t>и на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lastRenderedPageBreak/>
              <w:t>19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116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Приёмы </w:t>
            </w:r>
            <w:r w:rsidRPr="00C31AF4">
              <w:rPr>
                <w:sz w:val="22"/>
                <w:szCs w:val="22"/>
              </w:rPr>
              <w:br/>
              <w:t>умножения числа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20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Умножение числа на 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22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118</w:t>
            </w:r>
          </w:p>
          <w:p w:rsidR="00614EC5" w:rsidRPr="00C31AF4" w:rsidRDefault="00614EC5" w:rsidP="000C5A31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Деление на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23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119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Закрепление. Деление на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26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Закрепление умножения  и деления </w:t>
            </w:r>
            <w:r w:rsidRPr="00C31AF4">
              <w:rPr>
                <w:sz w:val="22"/>
                <w:szCs w:val="22"/>
              </w:rPr>
              <w:br/>
              <w:t>на 2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27</w:t>
            </w:r>
            <w:r w:rsidRPr="00014B0E">
              <w:t>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Что узнали. Чему научились. Умножение и деление.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29.</w:t>
            </w:r>
            <w:r w:rsidRPr="00014B0E">
              <w:t>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Умножение числа 3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и на 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t>30.04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Закрепление. Умножение числа 3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и на 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t>03.05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Деление на 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04</w:t>
            </w:r>
            <w:r w:rsidRPr="00014B0E"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125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Деление на 3. Закрепление.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06</w:t>
            </w:r>
            <w:r w:rsidRPr="00014B0E"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Закрепление знаний табличного умножения на 2 и 3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07</w:t>
            </w:r>
            <w:r w:rsidRPr="00014B0E"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rPr>
          <w:trHeight w:val="70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127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Закрепление темы «Умножение и деление». Странички для любознательных. 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Pr="00014B0E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128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Урок-соревнование. Что узнали. Чему научились.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129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>Контрольная работа  №9   по теме «Умножение и деление» (тест)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130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Работа над ошибками. Что узнали. Чему научились.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  <w:color w:val="000000"/>
              </w:rPr>
            </w:pPr>
            <w:r>
              <w:t>14</w:t>
            </w:r>
            <w:r w:rsidRPr="00014B0E"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14EC5" w:rsidRPr="00C31AF4" w:rsidTr="000C5A31">
        <w:trPr>
          <w:trHeight w:val="274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131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Итоговое повторение (6 ч )Повторение по теме «Числа от 1 до 100 » «Числовые выражения»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«Равенство. Неравенство. Уравнение»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hAnsi="Times New Roman"/>
              </w:rPr>
            </w:pPr>
            <w:r w:rsidRPr="00014B0E">
              <w:t>1</w:t>
            </w:r>
            <w:r>
              <w:t>7.</w:t>
            </w:r>
            <w:r w:rsidRPr="00014B0E">
              <w:t>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hAnsi="Times New Roman"/>
              </w:rPr>
            </w:pPr>
          </w:p>
        </w:tc>
      </w:tr>
      <w:tr w:rsidR="00614EC5" w:rsidRPr="00C31AF4" w:rsidTr="000C5A31">
        <w:trPr>
          <w:trHeight w:val="1027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132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b/>
                <w:sz w:val="22"/>
                <w:szCs w:val="22"/>
              </w:rPr>
              <w:t xml:space="preserve"> Промежуточная аттестация Итоговая контрольная работа  №10</w:t>
            </w:r>
          </w:p>
        </w:tc>
        <w:tc>
          <w:tcPr>
            <w:tcW w:w="1418" w:type="dxa"/>
          </w:tcPr>
          <w:p w:rsidR="00614EC5" w:rsidRPr="00C85E1F" w:rsidRDefault="00614EC5" w:rsidP="00F33181">
            <w:pPr>
              <w:rPr>
                <w:rFonts w:ascii="Times New Roman" w:hAnsi="Times New Roman"/>
                <w:color w:val="000000"/>
              </w:rPr>
            </w:pPr>
            <w:r>
              <w:t>18.</w:t>
            </w:r>
            <w:r w:rsidRPr="00014B0E">
              <w:t>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14EC5" w:rsidRPr="00C31AF4" w:rsidTr="000C5A31">
        <w:trPr>
          <w:trHeight w:val="1018"/>
        </w:trPr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lastRenderedPageBreak/>
              <w:t>133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Повторение по теме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«Сложение и вычитание »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«Свойства сложения»  «Таблица сложения»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rPr>
                <w:rFonts w:ascii="Times New Roman" w:eastAsia="Times New Roman" w:hAnsi="Times New Roman"/>
              </w:rPr>
            </w:pPr>
            <w:r>
              <w:t>20</w:t>
            </w:r>
            <w:r w:rsidRPr="00014B0E"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rPr>
                <w:rFonts w:ascii="Times New Roman" w:eastAsia="Times New Roman" w:hAnsi="Times New Roman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134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Повторение по теме «Решение текстовых  задач»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 w:rsidRPr="00014B0E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135</w:t>
            </w:r>
          </w:p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Повторение по теме «Решение текстовых  задач»</w:t>
            </w: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  <w:tr w:rsidR="00614EC5" w:rsidRPr="00C31AF4" w:rsidTr="000C5A31">
        <w:tc>
          <w:tcPr>
            <w:tcW w:w="852" w:type="dxa"/>
          </w:tcPr>
          <w:p w:rsidR="00614EC5" w:rsidRPr="00C31AF4" w:rsidRDefault="00614EC5" w:rsidP="000C5A31">
            <w:pPr>
              <w:pStyle w:val="a4"/>
              <w:jc w:val="center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136</w:t>
            </w:r>
          </w:p>
        </w:tc>
        <w:tc>
          <w:tcPr>
            <w:tcW w:w="3686" w:type="dxa"/>
            <w:vMerge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right w:val="single" w:sz="4" w:space="0" w:color="auto"/>
            </w:tcBorders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 xml:space="preserve">Повторение по теме (резервный урок) </w:t>
            </w:r>
          </w:p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  <w:r w:rsidRPr="00C31AF4">
              <w:rPr>
                <w:sz w:val="22"/>
                <w:szCs w:val="22"/>
              </w:rPr>
              <w:t>«Единицы длины»</w:t>
            </w:r>
          </w:p>
          <w:p w:rsidR="00614EC5" w:rsidRPr="00C31AF4" w:rsidRDefault="00614EC5" w:rsidP="000C5A31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14EC5" w:rsidRPr="00014B0E" w:rsidRDefault="00614EC5" w:rsidP="00F33181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1559" w:type="dxa"/>
          </w:tcPr>
          <w:p w:rsidR="00614EC5" w:rsidRPr="00C31AF4" w:rsidRDefault="00614EC5" w:rsidP="000C5A31">
            <w:pPr>
              <w:pStyle w:val="a4"/>
              <w:rPr>
                <w:sz w:val="22"/>
                <w:szCs w:val="22"/>
              </w:rPr>
            </w:pPr>
          </w:p>
        </w:tc>
      </w:tr>
    </w:tbl>
    <w:p w:rsidR="00693CCF" w:rsidRPr="00C31AF4" w:rsidRDefault="00693CCF" w:rsidP="004B2E4C">
      <w:pPr>
        <w:pStyle w:val="a4"/>
        <w:jc w:val="center"/>
        <w:rPr>
          <w:b/>
          <w:sz w:val="28"/>
          <w:szCs w:val="28"/>
        </w:rPr>
      </w:pPr>
    </w:p>
    <w:p w:rsidR="00C36770" w:rsidRPr="00C31AF4" w:rsidRDefault="00C36770" w:rsidP="004B2E4C">
      <w:pPr>
        <w:pStyle w:val="a4"/>
        <w:jc w:val="center"/>
        <w:rPr>
          <w:b/>
          <w:sz w:val="28"/>
          <w:szCs w:val="28"/>
        </w:rPr>
      </w:pPr>
    </w:p>
    <w:p w:rsidR="00AF27B6" w:rsidRPr="00C31AF4" w:rsidRDefault="00AF27B6" w:rsidP="00CB59F6">
      <w:pPr>
        <w:spacing w:line="276" w:lineRule="auto"/>
        <w:ind w:right="-113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27B6" w:rsidRPr="00C31AF4" w:rsidRDefault="00AF27B6" w:rsidP="0026452E">
      <w:pPr>
        <w:tabs>
          <w:tab w:val="left" w:pos="5550"/>
        </w:tabs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29637E" w:rsidRPr="00C31AF4" w:rsidRDefault="0029637E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637E" w:rsidRPr="00C31AF4" w:rsidRDefault="0029637E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637E" w:rsidRPr="00C31AF4" w:rsidRDefault="0029637E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637E" w:rsidRPr="00C31AF4" w:rsidRDefault="0029637E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637E" w:rsidRPr="00C31AF4" w:rsidRDefault="0029637E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5931" w:rsidRDefault="00AB5931" w:rsidP="00A8447B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A8447B" w:rsidRPr="00C31AF4" w:rsidRDefault="00A8447B" w:rsidP="00A8447B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1F1272" w:rsidRDefault="001F1272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1272" w:rsidRDefault="001F1272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0A88" w:rsidRPr="00C31AF4" w:rsidRDefault="00BC0A88" w:rsidP="00BC0A88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1AF4">
        <w:rPr>
          <w:rFonts w:ascii="Times New Roman" w:hAnsi="Times New Roman"/>
          <w:b/>
          <w:bCs/>
          <w:sz w:val="28"/>
          <w:szCs w:val="28"/>
        </w:rPr>
        <w:lastRenderedPageBreak/>
        <w:t>Материально –техническое обеспечение</w:t>
      </w:r>
    </w:p>
    <w:p w:rsidR="00BC0A88" w:rsidRPr="00C31AF4" w:rsidRDefault="00BE3112" w:rsidP="00C36770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</w:rPr>
        <w:t>а</w:t>
      </w:r>
      <w:r w:rsidR="00BC0A88" w:rsidRPr="00C31AF4">
        <w:rPr>
          <w:rFonts w:ascii="Times New Roman" w:hAnsi="Times New Roman"/>
          <w:b/>
          <w:bCs/>
          <w:sz w:val="24"/>
          <w:szCs w:val="24"/>
        </w:rPr>
        <w:t>) технические средства обучения: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 xml:space="preserve">- классная магнитная доска; 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и/а доска;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ноутбук;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проектор;</w:t>
      </w:r>
    </w:p>
    <w:p w:rsidR="00BC0A88" w:rsidRPr="00C31AF4" w:rsidRDefault="00BE3112" w:rsidP="00C36770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</w:rPr>
        <w:t>б</w:t>
      </w:r>
      <w:r w:rsidR="00BC0A88" w:rsidRPr="00C31AF4">
        <w:rPr>
          <w:rFonts w:ascii="Times New Roman" w:hAnsi="Times New Roman"/>
          <w:b/>
          <w:bCs/>
          <w:sz w:val="24"/>
          <w:szCs w:val="24"/>
        </w:rPr>
        <w:t>) учебно-практическое и учебно-лабораторное оборудование: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демонстрационная оцифрованная линейка;</w:t>
      </w:r>
    </w:p>
    <w:p w:rsidR="00BC0A88" w:rsidRPr="00C31AF4" w:rsidRDefault="00BC0A88" w:rsidP="00C36770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демонстрационный чертёжный треугольник;</w:t>
      </w:r>
    </w:p>
    <w:p w:rsidR="00BC0A88" w:rsidRPr="00C31AF4" w:rsidRDefault="00BC0A88" w:rsidP="00C36770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:rsidR="00BC0A88" w:rsidRPr="00C31AF4" w:rsidRDefault="00BC0A88" w:rsidP="00C36770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  <w:lang w:val="en-US"/>
        </w:rPr>
        <w:t>IX</w:t>
      </w:r>
      <w:r w:rsidRPr="00C31AF4">
        <w:rPr>
          <w:rFonts w:ascii="Times New Roman" w:hAnsi="Times New Roman"/>
          <w:b/>
          <w:bCs/>
          <w:sz w:val="24"/>
          <w:szCs w:val="24"/>
        </w:rPr>
        <w:t>. Учебно-методическая литература</w:t>
      </w:r>
    </w:p>
    <w:p w:rsidR="00BC0A88" w:rsidRPr="00C31AF4" w:rsidRDefault="00BC0A88" w:rsidP="00C36770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</w:rPr>
        <w:t>а) для учителя:</w:t>
      </w:r>
    </w:p>
    <w:p w:rsidR="00494A84" w:rsidRPr="00C31AF4" w:rsidRDefault="00BC0A88" w:rsidP="00BE3112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>- Моро М.И. и др. Математика: Программа: 1-4 класс</w:t>
      </w:r>
    </w:p>
    <w:p w:rsidR="00BC0A88" w:rsidRPr="00C31AF4" w:rsidRDefault="00BC0A88" w:rsidP="00C36770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31AF4">
        <w:rPr>
          <w:rFonts w:ascii="Times New Roman" w:hAnsi="Times New Roman"/>
          <w:b/>
          <w:bCs/>
          <w:sz w:val="24"/>
          <w:szCs w:val="24"/>
        </w:rPr>
        <w:t>б) для ученика:</w:t>
      </w:r>
    </w:p>
    <w:p w:rsidR="00BE3112" w:rsidRPr="00C31AF4" w:rsidRDefault="00BC0A88" w:rsidP="00BE3112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 xml:space="preserve">- Моро М.И., Степанова С.В., Волкова С.И. Математика: Учебник: 2 класс: В 2 ч.: </w:t>
      </w:r>
      <w:r w:rsidR="00C36770" w:rsidRPr="00C31AF4">
        <w:rPr>
          <w:rFonts w:ascii="Times New Roman" w:hAnsi="Times New Roman"/>
          <w:bCs/>
          <w:sz w:val="24"/>
          <w:szCs w:val="24"/>
        </w:rPr>
        <w:t>Ч.1,</w:t>
      </w:r>
      <w:r w:rsidR="00C36770" w:rsidRPr="00C31AF4">
        <w:rPr>
          <w:rFonts w:ascii="Times New Roman" w:hAnsi="Times New Roman"/>
          <w:sz w:val="24"/>
          <w:szCs w:val="24"/>
        </w:rPr>
        <w:t xml:space="preserve"> М.: Просвещение, 2012</w:t>
      </w:r>
      <w:r w:rsidRPr="00C31AF4">
        <w:rPr>
          <w:rFonts w:ascii="Times New Roman" w:hAnsi="Times New Roman"/>
          <w:bCs/>
          <w:sz w:val="24"/>
          <w:szCs w:val="24"/>
        </w:rPr>
        <w:br/>
        <w:t xml:space="preserve">- Моро М.И., Степанова С.В., Волкова С.И. Математика: Учебник: 2 класс: В 2 ч.: Ч.2. </w:t>
      </w:r>
      <w:r w:rsidR="00C36770" w:rsidRPr="00C31AF4">
        <w:rPr>
          <w:rFonts w:ascii="Times New Roman" w:hAnsi="Times New Roman"/>
          <w:bCs/>
          <w:sz w:val="24"/>
          <w:szCs w:val="24"/>
        </w:rPr>
        <w:t>,</w:t>
      </w:r>
      <w:r w:rsidR="00C36770" w:rsidRPr="00C31AF4">
        <w:rPr>
          <w:rFonts w:ascii="Times New Roman" w:hAnsi="Times New Roman"/>
          <w:sz w:val="24"/>
          <w:szCs w:val="24"/>
        </w:rPr>
        <w:t xml:space="preserve"> М.: Просвещение, 2012</w:t>
      </w:r>
    </w:p>
    <w:p w:rsidR="00BC0A88" w:rsidRPr="00C31AF4" w:rsidRDefault="00BC0A88" w:rsidP="00BE3112">
      <w:pPr>
        <w:spacing w:after="0"/>
        <w:rPr>
          <w:rFonts w:ascii="Times New Roman" w:hAnsi="Times New Roman"/>
          <w:bCs/>
          <w:sz w:val="24"/>
          <w:szCs w:val="24"/>
        </w:rPr>
      </w:pPr>
      <w:r w:rsidRPr="00C31AF4">
        <w:rPr>
          <w:rFonts w:ascii="Times New Roman" w:hAnsi="Times New Roman"/>
          <w:bCs/>
          <w:sz w:val="24"/>
          <w:szCs w:val="24"/>
        </w:rPr>
        <w:t xml:space="preserve"> </w:t>
      </w:r>
      <w:r w:rsidRPr="00C31AF4">
        <w:rPr>
          <w:rFonts w:ascii="Times New Roman" w:hAnsi="Times New Roman"/>
          <w:b/>
          <w:bCs/>
          <w:sz w:val="24"/>
          <w:szCs w:val="24"/>
        </w:rPr>
        <w:t>в) Интернет – ресурсы:</w:t>
      </w:r>
    </w:p>
    <w:p w:rsidR="00BC0A88" w:rsidRPr="00C31AF4" w:rsidRDefault="00BC0A88" w:rsidP="00BC0A88">
      <w:pPr>
        <w:pStyle w:val="a6"/>
        <w:spacing w:before="0" w:beforeAutospacing="0" w:after="0" w:afterAutospacing="0"/>
      </w:pPr>
      <w:r w:rsidRPr="00C31AF4">
        <w:t xml:space="preserve">- </w:t>
      </w:r>
      <w:hyperlink r:id="rId10">
        <w:r w:rsidRPr="00C31AF4">
          <w:rPr>
            <w:rStyle w:val="a7"/>
          </w:rPr>
          <w:t>http://school-collection.edu.ru/</w:t>
        </w:r>
      </w:hyperlink>
      <w:hyperlink r:id="rId11"/>
    </w:p>
    <w:p w:rsidR="00BC0A88" w:rsidRPr="00C31AF4" w:rsidRDefault="00BC0A88" w:rsidP="00BC0A88">
      <w:pPr>
        <w:pStyle w:val="a6"/>
        <w:spacing w:before="0" w:beforeAutospacing="0" w:after="0" w:afterAutospacing="0"/>
      </w:pPr>
      <w:r w:rsidRPr="00C31AF4">
        <w:t xml:space="preserve">- </w:t>
      </w:r>
      <w:hyperlink r:id="rId12" w:history="1">
        <w:r w:rsidR="00C36770" w:rsidRPr="00C31AF4">
          <w:rPr>
            <w:rStyle w:val="a7"/>
            <w:lang w:val="en-US"/>
          </w:rPr>
          <w:t>http</w:t>
        </w:r>
        <w:r w:rsidR="00C36770" w:rsidRPr="00C31AF4">
          <w:rPr>
            <w:rStyle w:val="a7"/>
          </w:rPr>
          <w:t>://1-4.</w:t>
        </w:r>
        <w:r w:rsidR="00C36770" w:rsidRPr="00C31AF4">
          <w:rPr>
            <w:rStyle w:val="a7"/>
            <w:lang w:val="en-US"/>
          </w:rPr>
          <w:t>prosv</w:t>
        </w:r>
        <w:r w:rsidR="00C36770" w:rsidRPr="00C31AF4">
          <w:rPr>
            <w:rStyle w:val="a7"/>
          </w:rPr>
          <w:t>.</w:t>
        </w:r>
        <w:r w:rsidR="00C36770" w:rsidRPr="00C31AF4">
          <w:rPr>
            <w:rStyle w:val="a7"/>
            <w:lang w:val="en-US"/>
          </w:rPr>
          <w:t>ru</w:t>
        </w:r>
      </w:hyperlink>
    </w:p>
    <w:p w:rsidR="00C36770" w:rsidRPr="00C31AF4" w:rsidRDefault="00C36770" w:rsidP="00C36770">
      <w:pPr>
        <w:pStyle w:val="a4"/>
        <w:jc w:val="both"/>
      </w:pPr>
      <w:r w:rsidRPr="00C31AF4">
        <w:t>Журналы «Начальная школа»(по договорной основе)</w:t>
      </w:r>
    </w:p>
    <w:p w:rsidR="00C36770" w:rsidRPr="00C31AF4" w:rsidRDefault="00C36770" w:rsidP="00C36770">
      <w:pPr>
        <w:pStyle w:val="a4"/>
        <w:jc w:val="both"/>
        <w:rPr>
          <w:i/>
        </w:rPr>
      </w:pPr>
      <w:r w:rsidRPr="00C31AF4">
        <w:rPr>
          <w:i/>
        </w:rPr>
        <w:t>Адреса Интернет-ресурсов</w:t>
      </w:r>
    </w:p>
    <w:p w:rsidR="00AF27B6" w:rsidRPr="00C31AF4" w:rsidRDefault="00B4472B" w:rsidP="00AF27B6">
      <w:pPr>
        <w:pStyle w:val="a4"/>
        <w:jc w:val="both"/>
      </w:pPr>
      <w:hyperlink r:id="rId13" w:history="1">
        <w:r w:rsidR="00C36770" w:rsidRPr="00C31AF4">
          <w:rPr>
            <w:rStyle w:val="a7"/>
            <w:rFonts w:eastAsiaTheme="majorEastAsia"/>
            <w:color w:val="auto"/>
          </w:rPr>
          <w:t>http://portfolio.1september.ru/</w:t>
        </w:r>
      </w:hyperlink>
    </w:p>
    <w:p w:rsidR="00B45E81" w:rsidRPr="00C31AF4" w:rsidRDefault="00B45E81" w:rsidP="00AF27B6">
      <w:pPr>
        <w:pStyle w:val="a4"/>
        <w:jc w:val="both"/>
      </w:pPr>
    </w:p>
    <w:p w:rsidR="001F021B" w:rsidRPr="00C31AF4" w:rsidRDefault="001F021B" w:rsidP="001F021B">
      <w:pPr>
        <w:tabs>
          <w:tab w:val="left" w:pos="6480"/>
        </w:tabs>
        <w:rPr>
          <w:rFonts w:ascii="Times New Roman" w:hAnsi="Times New Roman"/>
          <w:sz w:val="28"/>
        </w:rPr>
      </w:pPr>
    </w:p>
    <w:p w:rsidR="00D03063" w:rsidRPr="00C31AF4" w:rsidRDefault="00D03063" w:rsidP="00E436C1">
      <w:pPr>
        <w:rPr>
          <w:rFonts w:ascii="Times New Roman" w:hAnsi="Times New Roman"/>
          <w:b/>
          <w:i/>
          <w:sz w:val="28"/>
        </w:rPr>
      </w:pPr>
    </w:p>
    <w:p w:rsidR="00D03063" w:rsidRPr="00C31AF4" w:rsidRDefault="00D03063" w:rsidP="00E436C1">
      <w:pPr>
        <w:rPr>
          <w:rFonts w:ascii="Times New Roman" w:hAnsi="Times New Roman"/>
          <w:b/>
          <w:i/>
          <w:sz w:val="28"/>
        </w:rPr>
      </w:pPr>
    </w:p>
    <w:p w:rsidR="000801B0" w:rsidRPr="00C31AF4" w:rsidRDefault="000801B0" w:rsidP="000801B0">
      <w:pPr>
        <w:tabs>
          <w:tab w:val="left" w:pos="9705"/>
        </w:tabs>
        <w:rPr>
          <w:rFonts w:ascii="Times New Roman" w:hAnsi="Times New Roman"/>
          <w:b/>
          <w:i/>
          <w:sz w:val="28"/>
        </w:rPr>
      </w:pPr>
    </w:p>
    <w:sectPr w:rsidR="000801B0" w:rsidRPr="00C31AF4" w:rsidSect="00015A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701" w:right="1134" w:bottom="850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F39" w:rsidRPr="00BC0A88" w:rsidRDefault="00D70F39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D70F39" w:rsidRPr="00BC0A88" w:rsidRDefault="00D70F39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2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392467"/>
      <w:docPartObj>
        <w:docPartGallery w:val="Page Numbers (Bottom of Page)"/>
        <w:docPartUnique/>
      </w:docPartObj>
    </w:sdtPr>
    <w:sdtContent>
      <w:p w:rsidR="00D70F39" w:rsidRDefault="00D70F39">
        <w:pPr>
          <w:pStyle w:val="af9"/>
          <w:jc w:val="right"/>
        </w:pPr>
        <w:fldSimple w:instr=" PAGE   \* MERGEFORMAT ">
          <w:r w:rsidR="00370A57">
            <w:rPr>
              <w:noProof/>
            </w:rPr>
            <w:t>16</w:t>
          </w:r>
        </w:fldSimple>
      </w:p>
    </w:sdtContent>
  </w:sdt>
  <w:p w:rsidR="00D70F39" w:rsidRDefault="00D70F39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Default="00D70F39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Default="00D70F39" w:rsidP="00BC0A88">
    <w:pPr>
      <w:pStyle w:val="af9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Default="00D70F39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F39" w:rsidRPr="00BC0A88" w:rsidRDefault="00D70F39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D70F39" w:rsidRPr="00BC0A88" w:rsidRDefault="00D70F39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Default="00D70F39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Pr="00015A61" w:rsidRDefault="00D70F39" w:rsidP="00614EC5">
    <w:pPr>
      <w:tabs>
        <w:tab w:val="left" w:pos="2910"/>
        <w:tab w:val="left" w:pos="4815"/>
        <w:tab w:val="center" w:pos="7285"/>
      </w:tabs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39" w:rsidRDefault="00D70F39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B086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4363EDF"/>
    <w:multiLevelType w:val="hybridMultilevel"/>
    <w:tmpl w:val="8BFCE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1333F9"/>
    <w:multiLevelType w:val="hybridMultilevel"/>
    <w:tmpl w:val="CFFCAA4A"/>
    <w:lvl w:ilvl="0" w:tplc="A8AC7798">
      <w:start w:val="1"/>
      <w:numFmt w:val="decimal"/>
      <w:lvlText w:val="%1."/>
      <w:lvlJc w:val="left"/>
      <w:pPr>
        <w:ind w:left="120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0C3047E2"/>
    <w:multiLevelType w:val="hybridMultilevel"/>
    <w:tmpl w:val="D12E8652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C10EB"/>
    <w:multiLevelType w:val="hybridMultilevel"/>
    <w:tmpl w:val="AB545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F03F4"/>
    <w:multiLevelType w:val="hybridMultilevel"/>
    <w:tmpl w:val="C2305962"/>
    <w:lvl w:ilvl="0" w:tplc="6D2A6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E672BD"/>
    <w:multiLevelType w:val="hybridMultilevel"/>
    <w:tmpl w:val="FFA63882"/>
    <w:lvl w:ilvl="0" w:tplc="50683072">
      <w:start w:val="23"/>
      <w:numFmt w:val="decimal"/>
      <w:lvlText w:val="%1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9">
    <w:nsid w:val="317C0D3E"/>
    <w:multiLevelType w:val="hybridMultilevel"/>
    <w:tmpl w:val="D242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B4031"/>
    <w:multiLevelType w:val="hybridMultilevel"/>
    <w:tmpl w:val="19007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A5102"/>
    <w:multiLevelType w:val="hybridMultilevel"/>
    <w:tmpl w:val="21AA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61C6C"/>
    <w:multiLevelType w:val="hybridMultilevel"/>
    <w:tmpl w:val="652CB0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041B8"/>
    <w:multiLevelType w:val="hybridMultilevel"/>
    <w:tmpl w:val="8AFA2C08"/>
    <w:lvl w:ilvl="0" w:tplc="BE266EA8">
      <w:start w:val="5"/>
      <w:numFmt w:val="decimal"/>
      <w:lvlText w:val="%1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4">
    <w:nsid w:val="5C5B4B3F"/>
    <w:multiLevelType w:val="hybridMultilevel"/>
    <w:tmpl w:val="697C46AE"/>
    <w:lvl w:ilvl="0" w:tplc="9C08734A">
      <w:start w:val="78"/>
      <w:numFmt w:val="decimal"/>
      <w:lvlText w:val="%1"/>
      <w:lvlJc w:val="left"/>
      <w:pPr>
        <w:ind w:left="2101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821" w:hanging="360"/>
      </w:pPr>
    </w:lvl>
    <w:lvl w:ilvl="2" w:tplc="0419001B" w:tentative="1">
      <w:start w:val="1"/>
      <w:numFmt w:val="lowerRoman"/>
      <w:lvlText w:val="%3."/>
      <w:lvlJc w:val="right"/>
      <w:pPr>
        <w:ind w:left="3541" w:hanging="180"/>
      </w:pPr>
    </w:lvl>
    <w:lvl w:ilvl="3" w:tplc="0419000F" w:tentative="1">
      <w:start w:val="1"/>
      <w:numFmt w:val="decimal"/>
      <w:lvlText w:val="%4."/>
      <w:lvlJc w:val="left"/>
      <w:pPr>
        <w:ind w:left="4261" w:hanging="360"/>
      </w:pPr>
    </w:lvl>
    <w:lvl w:ilvl="4" w:tplc="04190019" w:tentative="1">
      <w:start w:val="1"/>
      <w:numFmt w:val="lowerLetter"/>
      <w:lvlText w:val="%5."/>
      <w:lvlJc w:val="left"/>
      <w:pPr>
        <w:ind w:left="4981" w:hanging="360"/>
      </w:pPr>
    </w:lvl>
    <w:lvl w:ilvl="5" w:tplc="0419001B" w:tentative="1">
      <w:start w:val="1"/>
      <w:numFmt w:val="lowerRoman"/>
      <w:lvlText w:val="%6."/>
      <w:lvlJc w:val="right"/>
      <w:pPr>
        <w:ind w:left="5701" w:hanging="180"/>
      </w:pPr>
    </w:lvl>
    <w:lvl w:ilvl="6" w:tplc="0419000F" w:tentative="1">
      <w:start w:val="1"/>
      <w:numFmt w:val="decimal"/>
      <w:lvlText w:val="%7."/>
      <w:lvlJc w:val="left"/>
      <w:pPr>
        <w:ind w:left="6421" w:hanging="360"/>
      </w:pPr>
    </w:lvl>
    <w:lvl w:ilvl="7" w:tplc="04190019" w:tentative="1">
      <w:start w:val="1"/>
      <w:numFmt w:val="lowerLetter"/>
      <w:lvlText w:val="%8."/>
      <w:lvlJc w:val="left"/>
      <w:pPr>
        <w:ind w:left="7141" w:hanging="360"/>
      </w:pPr>
    </w:lvl>
    <w:lvl w:ilvl="8" w:tplc="0419001B" w:tentative="1">
      <w:start w:val="1"/>
      <w:numFmt w:val="lowerRoman"/>
      <w:lvlText w:val="%9."/>
      <w:lvlJc w:val="right"/>
      <w:pPr>
        <w:ind w:left="7861" w:hanging="180"/>
      </w:pPr>
    </w:lvl>
  </w:abstractNum>
  <w:abstractNum w:abstractNumId="25">
    <w:nsid w:val="60E62B83"/>
    <w:multiLevelType w:val="hybridMultilevel"/>
    <w:tmpl w:val="2FD8E3A4"/>
    <w:lvl w:ilvl="0" w:tplc="23747D24">
      <w:start w:val="40"/>
      <w:numFmt w:val="decimal"/>
      <w:lvlText w:val="%1"/>
      <w:lvlJc w:val="left"/>
      <w:pPr>
        <w:ind w:left="60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67B97B7E"/>
    <w:multiLevelType w:val="hybridMultilevel"/>
    <w:tmpl w:val="C9704D12"/>
    <w:lvl w:ilvl="0" w:tplc="04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24CEB"/>
    <w:multiLevelType w:val="hybridMultilevel"/>
    <w:tmpl w:val="4A041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FD96BD1"/>
    <w:multiLevelType w:val="hybridMultilevel"/>
    <w:tmpl w:val="D5C6C82C"/>
    <w:lvl w:ilvl="0" w:tplc="95E60BE6">
      <w:start w:val="10"/>
      <w:numFmt w:val="decimal"/>
      <w:lvlText w:val="%1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5"/>
  </w:num>
  <w:num w:numId="2">
    <w:abstractNumId w:val="26"/>
  </w:num>
  <w:num w:numId="3">
    <w:abstractNumId w:val="2"/>
  </w:num>
  <w:num w:numId="4">
    <w:abstractNumId w:val="13"/>
  </w:num>
  <w:num w:numId="5">
    <w:abstractNumId w:val="17"/>
  </w:num>
  <w:num w:numId="6">
    <w:abstractNumId w:val="22"/>
  </w:num>
  <w:num w:numId="7">
    <w:abstractNumId w:val="10"/>
  </w:num>
  <w:num w:numId="8">
    <w:abstractNumId w:val="11"/>
  </w:num>
  <w:num w:numId="9">
    <w:abstractNumId w:val="12"/>
  </w:num>
  <w:num w:numId="10">
    <w:abstractNumId w:val="9"/>
  </w:num>
  <w:num w:numId="11">
    <w:abstractNumId w:val="27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28"/>
  </w:num>
  <w:num w:numId="19">
    <w:abstractNumId w:val="23"/>
  </w:num>
  <w:num w:numId="20">
    <w:abstractNumId w:val="19"/>
  </w:num>
  <w:num w:numId="21">
    <w:abstractNumId w:val="16"/>
  </w:num>
  <w:num w:numId="22">
    <w:abstractNumId w:val="25"/>
  </w:num>
  <w:num w:numId="23">
    <w:abstractNumId w:val="14"/>
  </w:num>
  <w:num w:numId="24">
    <w:abstractNumId w:val="24"/>
  </w:num>
  <w:num w:numId="25">
    <w:abstractNumId w:val="18"/>
  </w:num>
  <w:num w:numId="26">
    <w:abstractNumId w:val="20"/>
  </w:num>
  <w:num w:numId="27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505C89"/>
    <w:rsid w:val="0000599B"/>
    <w:rsid w:val="00005DCA"/>
    <w:rsid w:val="00014B0E"/>
    <w:rsid w:val="00015A61"/>
    <w:rsid w:val="00030711"/>
    <w:rsid w:val="0003539F"/>
    <w:rsid w:val="00043849"/>
    <w:rsid w:val="000463F1"/>
    <w:rsid w:val="00047509"/>
    <w:rsid w:val="00047AD5"/>
    <w:rsid w:val="000515C3"/>
    <w:rsid w:val="000566FA"/>
    <w:rsid w:val="00060F64"/>
    <w:rsid w:val="00070D75"/>
    <w:rsid w:val="000801B0"/>
    <w:rsid w:val="00086CD1"/>
    <w:rsid w:val="00090198"/>
    <w:rsid w:val="00092715"/>
    <w:rsid w:val="000B45ED"/>
    <w:rsid w:val="000C2922"/>
    <w:rsid w:val="000C5A31"/>
    <w:rsid w:val="000C7784"/>
    <w:rsid w:val="000D60CE"/>
    <w:rsid w:val="000E007D"/>
    <w:rsid w:val="00116738"/>
    <w:rsid w:val="001314F4"/>
    <w:rsid w:val="00131C98"/>
    <w:rsid w:val="001367CE"/>
    <w:rsid w:val="00163A68"/>
    <w:rsid w:val="0016674B"/>
    <w:rsid w:val="00170E25"/>
    <w:rsid w:val="0017271E"/>
    <w:rsid w:val="001862C5"/>
    <w:rsid w:val="00195BA8"/>
    <w:rsid w:val="001A1A78"/>
    <w:rsid w:val="001A606F"/>
    <w:rsid w:val="001E463D"/>
    <w:rsid w:val="001F021B"/>
    <w:rsid w:val="001F0EC2"/>
    <w:rsid w:val="001F1272"/>
    <w:rsid w:val="00201CD9"/>
    <w:rsid w:val="00202B50"/>
    <w:rsid w:val="00210C6F"/>
    <w:rsid w:val="00227C96"/>
    <w:rsid w:val="00242E91"/>
    <w:rsid w:val="00243A7A"/>
    <w:rsid w:val="00255D46"/>
    <w:rsid w:val="002633AB"/>
    <w:rsid w:val="0026452E"/>
    <w:rsid w:val="0027076E"/>
    <w:rsid w:val="00271E98"/>
    <w:rsid w:val="00275222"/>
    <w:rsid w:val="00290100"/>
    <w:rsid w:val="0029637E"/>
    <w:rsid w:val="002A133D"/>
    <w:rsid w:val="002A60AF"/>
    <w:rsid w:val="002B039A"/>
    <w:rsid w:val="002B27D9"/>
    <w:rsid w:val="002B2D10"/>
    <w:rsid w:val="002B5D69"/>
    <w:rsid w:val="002D11F8"/>
    <w:rsid w:val="002D434B"/>
    <w:rsid w:val="002E18B8"/>
    <w:rsid w:val="002F24D5"/>
    <w:rsid w:val="002F4917"/>
    <w:rsid w:val="00302E12"/>
    <w:rsid w:val="00303CF4"/>
    <w:rsid w:val="0032352B"/>
    <w:rsid w:val="00370A57"/>
    <w:rsid w:val="00375536"/>
    <w:rsid w:val="00376067"/>
    <w:rsid w:val="003A32F8"/>
    <w:rsid w:val="003A5FBE"/>
    <w:rsid w:val="003C3854"/>
    <w:rsid w:val="003D3832"/>
    <w:rsid w:val="003E622E"/>
    <w:rsid w:val="003F7733"/>
    <w:rsid w:val="00401D4A"/>
    <w:rsid w:val="00402733"/>
    <w:rsid w:val="00403E06"/>
    <w:rsid w:val="00407F06"/>
    <w:rsid w:val="00431EBC"/>
    <w:rsid w:val="004425F7"/>
    <w:rsid w:val="00450F8B"/>
    <w:rsid w:val="00480C67"/>
    <w:rsid w:val="0048756C"/>
    <w:rsid w:val="0048772B"/>
    <w:rsid w:val="0049031D"/>
    <w:rsid w:val="00492719"/>
    <w:rsid w:val="00494A84"/>
    <w:rsid w:val="004A5CCC"/>
    <w:rsid w:val="004B2E4C"/>
    <w:rsid w:val="004B5BE9"/>
    <w:rsid w:val="004B711E"/>
    <w:rsid w:val="004B7B8B"/>
    <w:rsid w:val="004D68B0"/>
    <w:rsid w:val="004E1F91"/>
    <w:rsid w:val="00504B2D"/>
    <w:rsid w:val="00505C89"/>
    <w:rsid w:val="005234BA"/>
    <w:rsid w:val="00530CE7"/>
    <w:rsid w:val="00534A90"/>
    <w:rsid w:val="00541BEF"/>
    <w:rsid w:val="00562DCF"/>
    <w:rsid w:val="005769BF"/>
    <w:rsid w:val="00577C93"/>
    <w:rsid w:val="005931AF"/>
    <w:rsid w:val="005A66EA"/>
    <w:rsid w:val="005C6894"/>
    <w:rsid w:val="005E54F4"/>
    <w:rsid w:val="005E7BA8"/>
    <w:rsid w:val="005F6FBF"/>
    <w:rsid w:val="005F7659"/>
    <w:rsid w:val="00614EC5"/>
    <w:rsid w:val="00620D93"/>
    <w:rsid w:val="00647886"/>
    <w:rsid w:val="00661F06"/>
    <w:rsid w:val="006640ED"/>
    <w:rsid w:val="0068148F"/>
    <w:rsid w:val="00687297"/>
    <w:rsid w:val="00687DF6"/>
    <w:rsid w:val="00693CCF"/>
    <w:rsid w:val="00697116"/>
    <w:rsid w:val="006A0EC6"/>
    <w:rsid w:val="006A59A4"/>
    <w:rsid w:val="006B6CB9"/>
    <w:rsid w:val="006E0837"/>
    <w:rsid w:val="006E0EAB"/>
    <w:rsid w:val="006E2930"/>
    <w:rsid w:val="007108B1"/>
    <w:rsid w:val="007128D0"/>
    <w:rsid w:val="007171A1"/>
    <w:rsid w:val="007244B3"/>
    <w:rsid w:val="00730DCF"/>
    <w:rsid w:val="007652FB"/>
    <w:rsid w:val="007727D7"/>
    <w:rsid w:val="007D029C"/>
    <w:rsid w:val="007E5A26"/>
    <w:rsid w:val="00803380"/>
    <w:rsid w:val="00803D8B"/>
    <w:rsid w:val="00820F32"/>
    <w:rsid w:val="00850719"/>
    <w:rsid w:val="0087524A"/>
    <w:rsid w:val="0089205D"/>
    <w:rsid w:val="008A2DEB"/>
    <w:rsid w:val="008F01DD"/>
    <w:rsid w:val="008F65CA"/>
    <w:rsid w:val="009356F1"/>
    <w:rsid w:val="0094212E"/>
    <w:rsid w:val="00946EDE"/>
    <w:rsid w:val="009618E2"/>
    <w:rsid w:val="00976629"/>
    <w:rsid w:val="00980A61"/>
    <w:rsid w:val="00983B94"/>
    <w:rsid w:val="00993119"/>
    <w:rsid w:val="00993FF1"/>
    <w:rsid w:val="009947AE"/>
    <w:rsid w:val="009A6574"/>
    <w:rsid w:val="009B50A9"/>
    <w:rsid w:val="009B51BF"/>
    <w:rsid w:val="009B7975"/>
    <w:rsid w:val="009C2AAA"/>
    <w:rsid w:val="009C6B48"/>
    <w:rsid w:val="009E5458"/>
    <w:rsid w:val="00A10D24"/>
    <w:rsid w:val="00A4476E"/>
    <w:rsid w:val="00A46C5D"/>
    <w:rsid w:val="00A62DC9"/>
    <w:rsid w:val="00A6384A"/>
    <w:rsid w:val="00A66B9D"/>
    <w:rsid w:val="00A7348A"/>
    <w:rsid w:val="00A743CF"/>
    <w:rsid w:val="00A77761"/>
    <w:rsid w:val="00A8447B"/>
    <w:rsid w:val="00A96029"/>
    <w:rsid w:val="00A97F02"/>
    <w:rsid w:val="00AB2CB8"/>
    <w:rsid w:val="00AB5485"/>
    <w:rsid w:val="00AB5931"/>
    <w:rsid w:val="00AC6924"/>
    <w:rsid w:val="00AD43A0"/>
    <w:rsid w:val="00AD4A2B"/>
    <w:rsid w:val="00AF27B6"/>
    <w:rsid w:val="00B03DE4"/>
    <w:rsid w:val="00B0523E"/>
    <w:rsid w:val="00B062A7"/>
    <w:rsid w:val="00B245E5"/>
    <w:rsid w:val="00B425CF"/>
    <w:rsid w:val="00B4472B"/>
    <w:rsid w:val="00B45E81"/>
    <w:rsid w:val="00B55D76"/>
    <w:rsid w:val="00B674F2"/>
    <w:rsid w:val="00B817A6"/>
    <w:rsid w:val="00B82FC6"/>
    <w:rsid w:val="00BA18F8"/>
    <w:rsid w:val="00BA7450"/>
    <w:rsid w:val="00BC0A88"/>
    <w:rsid w:val="00BC1F69"/>
    <w:rsid w:val="00BC3116"/>
    <w:rsid w:val="00BE25D7"/>
    <w:rsid w:val="00BE3112"/>
    <w:rsid w:val="00C137E4"/>
    <w:rsid w:val="00C215AA"/>
    <w:rsid w:val="00C2171F"/>
    <w:rsid w:val="00C31AF4"/>
    <w:rsid w:val="00C34048"/>
    <w:rsid w:val="00C36770"/>
    <w:rsid w:val="00C47161"/>
    <w:rsid w:val="00C836FF"/>
    <w:rsid w:val="00C85E1F"/>
    <w:rsid w:val="00C94A7A"/>
    <w:rsid w:val="00CA0994"/>
    <w:rsid w:val="00CB4B4A"/>
    <w:rsid w:val="00CB59F6"/>
    <w:rsid w:val="00CB7CFF"/>
    <w:rsid w:val="00CC0D71"/>
    <w:rsid w:val="00CD2B64"/>
    <w:rsid w:val="00D03063"/>
    <w:rsid w:val="00D0571A"/>
    <w:rsid w:val="00D34ECA"/>
    <w:rsid w:val="00D37222"/>
    <w:rsid w:val="00D41B98"/>
    <w:rsid w:val="00D453A4"/>
    <w:rsid w:val="00D54A85"/>
    <w:rsid w:val="00D70F39"/>
    <w:rsid w:val="00D83866"/>
    <w:rsid w:val="00D97051"/>
    <w:rsid w:val="00D97DD7"/>
    <w:rsid w:val="00DA6038"/>
    <w:rsid w:val="00DB4879"/>
    <w:rsid w:val="00DC0E68"/>
    <w:rsid w:val="00DD01FE"/>
    <w:rsid w:val="00DD021A"/>
    <w:rsid w:val="00DD31B1"/>
    <w:rsid w:val="00DD432D"/>
    <w:rsid w:val="00DD4C24"/>
    <w:rsid w:val="00DE6A24"/>
    <w:rsid w:val="00E10D14"/>
    <w:rsid w:val="00E12EDA"/>
    <w:rsid w:val="00E30417"/>
    <w:rsid w:val="00E3430C"/>
    <w:rsid w:val="00E35BAA"/>
    <w:rsid w:val="00E436C1"/>
    <w:rsid w:val="00E652D6"/>
    <w:rsid w:val="00E811A3"/>
    <w:rsid w:val="00E93A8A"/>
    <w:rsid w:val="00EB1C2D"/>
    <w:rsid w:val="00EB41C3"/>
    <w:rsid w:val="00EB4725"/>
    <w:rsid w:val="00EB7AE2"/>
    <w:rsid w:val="00EC3741"/>
    <w:rsid w:val="00EF3DD0"/>
    <w:rsid w:val="00EF41EC"/>
    <w:rsid w:val="00F05A6D"/>
    <w:rsid w:val="00F06A8D"/>
    <w:rsid w:val="00F131DB"/>
    <w:rsid w:val="00F33181"/>
    <w:rsid w:val="00F61CB7"/>
    <w:rsid w:val="00F64546"/>
    <w:rsid w:val="00F7358E"/>
    <w:rsid w:val="00F778D3"/>
    <w:rsid w:val="00F77EFD"/>
    <w:rsid w:val="00F87DCF"/>
    <w:rsid w:val="00F96564"/>
    <w:rsid w:val="00FB23FF"/>
    <w:rsid w:val="00FB5CD4"/>
    <w:rsid w:val="00FC6B16"/>
    <w:rsid w:val="00FC7966"/>
    <w:rsid w:val="00FE7751"/>
    <w:rsid w:val="00FF26B2"/>
    <w:rsid w:val="00FF5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B2E4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E4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B2E4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B2E4C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B2E4C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B2E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uiPriority w:val="99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4B2E4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B2E4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B2E4C"/>
    <w:rPr>
      <w:rFonts w:ascii="Calibri" w:eastAsia="Times New Roman" w:hAnsi="Calibri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B2E4C"/>
    <w:rPr>
      <w:b/>
      <w:bCs/>
    </w:rPr>
  </w:style>
  <w:style w:type="paragraph" w:styleId="aa">
    <w:name w:val="Body Text"/>
    <w:basedOn w:val="a"/>
    <w:link w:val="ab"/>
    <w:unhideWhenUsed/>
    <w:rsid w:val="004B2E4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4B2E4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z0">
    <w:name w:val="WW8Num1z0"/>
    <w:rsid w:val="004B2E4C"/>
    <w:rPr>
      <w:rFonts w:ascii="Times New Roman" w:hAnsi="Times New Roman" w:cs="Times New Roman"/>
    </w:rPr>
  </w:style>
  <w:style w:type="character" w:customStyle="1" w:styleId="WW8Num2z0">
    <w:name w:val="WW8Num2z0"/>
    <w:rsid w:val="004B2E4C"/>
    <w:rPr>
      <w:rFonts w:ascii="Symbol" w:hAnsi="Symbol"/>
    </w:rPr>
  </w:style>
  <w:style w:type="character" w:customStyle="1" w:styleId="Absatz-Standardschriftart">
    <w:name w:val="Absatz-Standardschriftart"/>
    <w:rsid w:val="004B2E4C"/>
  </w:style>
  <w:style w:type="character" w:customStyle="1" w:styleId="WW-Absatz-Standardschriftart">
    <w:name w:val="WW-Absatz-Standardschriftart"/>
    <w:rsid w:val="004B2E4C"/>
  </w:style>
  <w:style w:type="character" w:customStyle="1" w:styleId="WW-Absatz-Standardschriftart1">
    <w:name w:val="WW-Absatz-Standardschriftart1"/>
    <w:rsid w:val="004B2E4C"/>
  </w:style>
  <w:style w:type="character" w:customStyle="1" w:styleId="WW-Absatz-Standardschriftart11">
    <w:name w:val="WW-Absatz-Standardschriftart11"/>
    <w:rsid w:val="004B2E4C"/>
  </w:style>
  <w:style w:type="character" w:customStyle="1" w:styleId="WW-Absatz-Standardschriftart111">
    <w:name w:val="WW-Absatz-Standardschriftart111"/>
    <w:rsid w:val="004B2E4C"/>
  </w:style>
  <w:style w:type="character" w:customStyle="1" w:styleId="WW-Absatz-Standardschriftart1111">
    <w:name w:val="WW-Absatz-Standardschriftart1111"/>
    <w:rsid w:val="004B2E4C"/>
  </w:style>
  <w:style w:type="character" w:customStyle="1" w:styleId="WW-Absatz-Standardschriftart11111">
    <w:name w:val="WW-Absatz-Standardschriftart11111"/>
    <w:rsid w:val="004B2E4C"/>
  </w:style>
  <w:style w:type="character" w:customStyle="1" w:styleId="WW-Absatz-Standardschriftart111111">
    <w:name w:val="WW-Absatz-Standardschriftart111111"/>
    <w:rsid w:val="004B2E4C"/>
  </w:style>
  <w:style w:type="character" w:customStyle="1" w:styleId="WW-Absatz-Standardschriftart1111111">
    <w:name w:val="WW-Absatz-Standardschriftart1111111"/>
    <w:rsid w:val="004B2E4C"/>
  </w:style>
  <w:style w:type="character" w:customStyle="1" w:styleId="WW-Absatz-Standardschriftart11111111">
    <w:name w:val="WW-Absatz-Standardschriftart11111111"/>
    <w:rsid w:val="004B2E4C"/>
  </w:style>
  <w:style w:type="character" w:customStyle="1" w:styleId="WW-Absatz-Standardschriftart111111111">
    <w:name w:val="WW-Absatz-Standardschriftart111111111"/>
    <w:rsid w:val="004B2E4C"/>
  </w:style>
  <w:style w:type="character" w:customStyle="1" w:styleId="WW-Absatz-Standardschriftart1111111111">
    <w:name w:val="WW-Absatz-Standardschriftart1111111111"/>
    <w:rsid w:val="004B2E4C"/>
  </w:style>
  <w:style w:type="character" w:customStyle="1" w:styleId="WW-Absatz-Standardschriftart11111111111">
    <w:name w:val="WW-Absatz-Standardschriftart11111111111"/>
    <w:rsid w:val="004B2E4C"/>
  </w:style>
  <w:style w:type="character" w:customStyle="1" w:styleId="WW-Absatz-Standardschriftart111111111111">
    <w:name w:val="WW-Absatz-Standardschriftart111111111111"/>
    <w:rsid w:val="004B2E4C"/>
  </w:style>
  <w:style w:type="character" w:customStyle="1" w:styleId="WW-Absatz-Standardschriftart1111111111111">
    <w:name w:val="WW-Absatz-Standardschriftart1111111111111"/>
    <w:rsid w:val="004B2E4C"/>
  </w:style>
  <w:style w:type="character" w:customStyle="1" w:styleId="WW-Absatz-Standardschriftart11111111111111">
    <w:name w:val="WW-Absatz-Standardschriftart11111111111111"/>
    <w:rsid w:val="004B2E4C"/>
  </w:style>
  <w:style w:type="character" w:customStyle="1" w:styleId="WW-Absatz-Standardschriftart111111111111111">
    <w:name w:val="WW-Absatz-Standardschriftart111111111111111"/>
    <w:rsid w:val="004B2E4C"/>
  </w:style>
  <w:style w:type="character" w:customStyle="1" w:styleId="WW-Absatz-Standardschriftart1111111111111111">
    <w:name w:val="WW-Absatz-Standardschriftart1111111111111111"/>
    <w:rsid w:val="004B2E4C"/>
  </w:style>
  <w:style w:type="character" w:customStyle="1" w:styleId="WW-Absatz-Standardschriftart11111111111111111">
    <w:name w:val="WW-Absatz-Standardschriftart11111111111111111"/>
    <w:rsid w:val="004B2E4C"/>
  </w:style>
  <w:style w:type="character" w:customStyle="1" w:styleId="WW-Absatz-Standardschriftart111111111111111111">
    <w:name w:val="WW-Absatz-Standardschriftart111111111111111111"/>
    <w:rsid w:val="004B2E4C"/>
  </w:style>
  <w:style w:type="character" w:customStyle="1" w:styleId="WW8Num3z0">
    <w:name w:val="WW8Num3z0"/>
    <w:rsid w:val="004B2E4C"/>
    <w:rPr>
      <w:rFonts w:ascii="Times New Roman" w:hAnsi="Times New Roman" w:cs="Times New Roman"/>
    </w:rPr>
  </w:style>
  <w:style w:type="character" w:customStyle="1" w:styleId="WW8Num4z0">
    <w:name w:val="WW8Num4z0"/>
    <w:rsid w:val="004B2E4C"/>
    <w:rPr>
      <w:rFonts w:ascii="Times New Roman" w:hAnsi="Times New Roman" w:cs="Times New Roman"/>
    </w:rPr>
  </w:style>
  <w:style w:type="character" w:customStyle="1" w:styleId="WW8Num5z0">
    <w:name w:val="WW8Num5z0"/>
    <w:rsid w:val="004B2E4C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rsid w:val="004B2E4C"/>
  </w:style>
  <w:style w:type="character" w:customStyle="1" w:styleId="WW-Absatz-Standardschriftart11111111111111111111">
    <w:name w:val="WW-Absatz-Standardschriftart11111111111111111111"/>
    <w:rsid w:val="004B2E4C"/>
  </w:style>
  <w:style w:type="character" w:customStyle="1" w:styleId="WW-Absatz-Standardschriftart111111111111111111111">
    <w:name w:val="WW-Absatz-Standardschriftart111111111111111111111"/>
    <w:rsid w:val="004B2E4C"/>
  </w:style>
  <w:style w:type="character" w:customStyle="1" w:styleId="11">
    <w:name w:val="Основной шрифт абзаца1"/>
    <w:rsid w:val="004B2E4C"/>
  </w:style>
  <w:style w:type="character" w:customStyle="1" w:styleId="WW8Num9z0">
    <w:name w:val="WW8Num9z0"/>
    <w:rsid w:val="004B2E4C"/>
    <w:rPr>
      <w:rFonts w:ascii="Times New Roman" w:hAnsi="Times New Roman" w:cs="Times New Roman"/>
    </w:rPr>
  </w:style>
  <w:style w:type="character" w:customStyle="1" w:styleId="WW8Num9z1">
    <w:name w:val="WW8Num9z1"/>
    <w:rsid w:val="004B2E4C"/>
    <w:rPr>
      <w:rFonts w:ascii="Courier New" w:hAnsi="Courier New" w:cs="Courier New"/>
    </w:rPr>
  </w:style>
  <w:style w:type="character" w:customStyle="1" w:styleId="WW8Num9z2">
    <w:name w:val="WW8Num9z2"/>
    <w:rsid w:val="004B2E4C"/>
    <w:rPr>
      <w:rFonts w:ascii="Wingdings" w:hAnsi="Wingdings"/>
    </w:rPr>
  </w:style>
  <w:style w:type="character" w:customStyle="1" w:styleId="WW8Num9z3">
    <w:name w:val="WW8Num9z3"/>
    <w:rsid w:val="004B2E4C"/>
    <w:rPr>
      <w:rFonts w:ascii="Symbol" w:hAnsi="Symbol"/>
    </w:rPr>
  </w:style>
  <w:style w:type="character" w:customStyle="1" w:styleId="FontStyle68">
    <w:name w:val="Font Style68"/>
    <w:basedOn w:val="11"/>
    <w:rsid w:val="004B2E4C"/>
    <w:rPr>
      <w:rFonts w:ascii="Times New Roman" w:hAnsi="Times New Roman" w:cs="Times New Roman"/>
      <w:sz w:val="22"/>
      <w:szCs w:val="22"/>
    </w:rPr>
  </w:style>
  <w:style w:type="character" w:customStyle="1" w:styleId="WW8Num33z0">
    <w:name w:val="WW8Num33z0"/>
    <w:rsid w:val="004B2E4C"/>
    <w:rPr>
      <w:rFonts w:ascii="Times New Roman" w:hAnsi="Times New Roman" w:cs="Times New Roman"/>
    </w:rPr>
  </w:style>
  <w:style w:type="character" w:customStyle="1" w:styleId="WW8Num33z1">
    <w:name w:val="WW8Num33z1"/>
    <w:rsid w:val="004B2E4C"/>
    <w:rPr>
      <w:rFonts w:ascii="Courier New" w:hAnsi="Courier New" w:cs="Courier New"/>
    </w:rPr>
  </w:style>
  <w:style w:type="character" w:customStyle="1" w:styleId="WW8Num33z2">
    <w:name w:val="WW8Num33z2"/>
    <w:rsid w:val="004B2E4C"/>
    <w:rPr>
      <w:rFonts w:ascii="Wingdings" w:hAnsi="Wingdings"/>
    </w:rPr>
  </w:style>
  <w:style w:type="character" w:customStyle="1" w:styleId="WW8Num33z3">
    <w:name w:val="WW8Num33z3"/>
    <w:rsid w:val="004B2E4C"/>
    <w:rPr>
      <w:rFonts w:ascii="Symbol" w:hAnsi="Symbol"/>
    </w:rPr>
  </w:style>
  <w:style w:type="character" w:customStyle="1" w:styleId="WW8NumSt16z0">
    <w:name w:val="WW8NumSt16z0"/>
    <w:rsid w:val="004B2E4C"/>
    <w:rPr>
      <w:rFonts w:ascii="Times New Roman" w:hAnsi="Times New Roman" w:cs="Times New Roman"/>
    </w:rPr>
  </w:style>
  <w:style w:type="character" w:customStyle="1" w:styleId="WW8NumSt16z1">
    <w:name w:val="WW8NumSt16z1"/>
    <w:rsid w:val="004B2E4C"/>
    <w:rPr>
      <w:rFonts w:ascii="Courier New" w:hAnsi="Courier New" w:cs="Courier New"/>
    </w:rPr>
  </w:style>
  <w:style w:type="character" w:customStyle="1" w:styleId="WW8NumSt16z2">
    <w:name w:val="WW8NumSt16z2"/>
    <w:rsid w:val="004B2E4C"/>
    <w:rPr>
      <w:rFonts w:ascii="Wingdings" w:hAnsi="Wingdings"/>
    </w:rPr>
  </w:style>
  <w:style w:type="character" w:customStyle="1" w:styleId="WW8NumSt16z3">
    <w:name w:val="WW8NumSt16z3"/>
    <w:rsid w:val="004B2E4C"/>
    <w:rPr>
      <w:rFonts w:ascii="Symbol" w:hAnsi="Symbol"/>
    </w:rPr>
  </w:style>
  <w:style w:type="character" w:customStyle="1" w:styleId="WW8Num19z0">
    <w:name w:val="WW8Num19z0"/>
    <w:rsid w:val="004B2E4C"/>
    <w:rPr>
      <w:rFonts w:ascii="Times New Roman" w:hAnsi="Times New Roman" w:cs="Times New Roman"/>
    </w:rPr>
  </w:style>
  <w:style w:type="character" w:customStyle="1" w:styleId="WW8Num19z1">
    <w:name w:val="WW8Num19z1"/>
    <w:rsid w:val="004B2E4C"/>
    <w:rPr>
      <w:rFonts w:ascii="Courier New" w:hAnsi="Courier New" w:cs="Courier New"/>
    </w:rPr>
  </w:style>
  <w:style w:type="character" w:customStyle="1" w:styleId="WW8Num19z2">
    <w:name w:val="WW8Num19z2"/>
    <w:rsid w:val="004B2E4C"/>
    <w:rPr>
      <w:rFonts w:ascii="Wingdings" w:hAnsi="Wingdings"/>
    </w:rPr>
  </w:style>
  <w:style w:type="character" w:customStyle="1" w:styleId="WW8Num19z3">
    <w:name w:val="WW8Num19z3"/>
    <w:rsid w:val="004B2E4C"/>
    <w:rPr>
      <w:rFonts w:ascii="Symbol" w:hAnsi="Symbol"/>
    </w:rPr>
  </w:style>
  <w:style w:type="character" w:customStyle="1" w:styleId="ac">
    <w:name w:val="Маркеры списка"/>
    <w:rsid w:val="004B2E4C"/>
    <w:rPr>
      <w:rFonts w:ascii="OpenSymbol" w:eastAsia="OpenSymbol" w:hAnsi="OpenSymbol" w:cs="OpenSymbol"/>
    </w:rPr>
  </w:style>
  <w:style w:type="character" w:customStyle="1" w:styleId="ad">
    <w:name w:val="Символ нумерации"/>
    <w:rsid w:val="004B2E4C"/>
  </w:style>
  <w:style w:type="paragraph" w:customStyle="1" w:styleId="12">
    <w:name w:val="Заголовок1"/>
    <w:basedOn w:val="a"/>
    <w:next w:val="aa"/>
    <w:rsid w:val="004B2E4C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e">
    <w:name w:val="List"/>
    <w:basedOn w:val="aa"/>
    <w:rsid w:val="004B2E4C"/>
    <w:pPr>
      <w:suppressAutoHyphens/>
      <w:spacing w:after="120"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13">
    <w:name w:val="Название1"/>
    <w:basedOn w:val="a"/>
    <w:rsid w:val="004B2E4C"/>
    <w:pPr>
      <w:suppressLineNumbers/>
      <w:suppressAutoHyphens/>
      <w:spacing w:before="120" w:after="120" w:line="276" w:lineRule="auto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B2E4C"/>
    <w:pPr>
      <w:suppressLineNumbers/>
      <w:suppressAutoHyphens/>
      <w:spacing w:after="200" w:line="276" w:lineRule="auto"/>
    </w:pPr>
    <w:rPr>
      <w:rFonts w:cs="Tahoma"/>
      <w:lang w:eastAsia="ar-SA"/>
    </w:rPr>
  </w:style>
  <w:style w:type="paragraph" w:styleId="af">
    <w:name w:val="Title"/>
    <w:basedOn w:val="12"/>
    <w:next w:val="af0"/>
    <w:link w:val="af1"/>
    <w:qFormat/>
    <w:rsid w:val="004B2E4C"/>
  </w:style>
  <w:style w:type="paragraph" w:styleId="af0">
    <w:name w:val="Subtitle"/>
    <w:basedOn w:val="12"/>
    <w:next w:val="aa"/>
    <w:link w:val="af2"/>
    <w:qFormat/>
    <w:rsid w:val="004B2E4C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rsid w:val="004B2E4C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1">
    <w:name w:val="Название Знак"/>
    <w:basedOn w:val="a0"/>
    <w:link w:val="af"/>
    <w:rsid w:val="004B2E4C"/>
    <w:rPr>
      <w:rFonts w:ascii="Arial" w:eastAsia="MS Mincho" w:hAnsi="Arial" w:cs="Tahoma"/>
      <w:sz w:val="28"/>
      <w:szCs w:val="28"/>
      <w:lang w:eastAsia="ar-SA"/>
    </w:rPr>
  </w:style>
  <w:style w:type="paragraph" w:customStyle="1" w:styleId="af3">
    <w:name w:val="Содержимое таблицы"/>
    <w:basedOn w:val="a"/>
    <w:rsid w:val="004B2E4C"/>
    <w:pPr>
      <w:suppressLineNumbers/>
      <w:suppressAutoHyphens/>
      <w:spacing w:after="200" w:line="276" w:lineRule="auto"/>
    </w:pPr>
    <w:rPr>
      <w:rFonts w:cs="Calibri"/>
      <w:lang w:eastAsia="ar-SA"/>
    </w:rPr>
  </w:style>
  <w:style w:type="paragraph" w:customStyle="1" w:styleId="af4">
    <w:name w:val="Заголовок таблицы"/>
    <w:basedOn w:val="af3"/>
    <w:rsid w:val="004B2E4C"/>
    <w:pPr>
      <w:jc w:val="center"/>
    </w:pPr>
    <w:rPr>
      <w:b/>
      <w:bCs/>
    </w:rPr>
  </w:style>
  <w:style w:type="paragraph" w:customStyle="1" w:styleId="wdefault-paragraph-style">
    <w:name w:val="wdefault-paragraph-style"/>
    <w:rsid w:val="004B2E4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customStyle="1" w:styleId="wwdefault-paragraph-style">
    <w:name w:val="wwdefault-paragraph-style"/>
    <w:basedOn w:val="wdefault-paragraph-style"/>
    <w:rsid w:val="004B2E4C"/>
    <w:rPr>
      <w:rFonts w:cs="Tahoma"/>
    </w:rPr>
  </w:style>
  <w:style w:type="paragraph" w:customStyle="1" w:styleId="wwwdefault-paragraph-style">
    <w:name w:val="wwwdefault-paragraph-style"/>
    <w:basedOn w:val="wwdefault-paragraph-style"/>
    <w:rsid w:val="004B2E4C"/>
  </w:style>
  <w:style w:type="paragraph" w:customStyle="1" w:styleId="wwwwdefault-paragraph-style">
    <w:name w:val="wwwwdefault-paragraph-style"/>
    <w:basedOn w:val="wwwdefault-paragraph-style"/>
    <w:rsid w:val="004B2E4C"/>
  </w:style>
  <w:style w:type="paragraph" w:customStyle="1" w:styleId="wwwwwdefault-paragraph-style">
    <w:name w:val="wwwwwdefault-paragraph-style"/>
    <w:basedOn w:val="wwwwdefault-paragraph-style"/>
    <w:rsid w:val="004B2E4C"/>
  </w:style>
  <w:style w:type="paragraph" w:customStyle="1" w:styleId="wwwwwStandard">
    <w:name w:val="wwwwwStandard"/>
    <w:basedOn w:val="wwwwwdefault-paragraph-style"/>
    <w:rsid w:val="004B2E4C"/>
  </w:style>
  <w:style w:type="paragraph" w:customStyle="1" w:styleId="wwwwwTable5f5f5f5f5f5f5f5f5f5f5f5f5f5f5f205f5f5f5f5f5f5f5f5f5f5f5f5f5f5fContents">
    <w:name w:val="wwwwwTable_5f_5f_5f_5f_5f_5f_5f_5f_5f_5f_5f_5f_5f_5f_5f_20_5f_5f_5f_5f_5f_5f_5f_5f_5f_5f_5f_5f_5f_5f_5f_Contents"/>
    <w:basedOn w:val="wwwwwStandard"/>
    <w:rsid w:val="004B2E4C"/>
  </w:style>
  <w:style w:type="paragraph" w:customStyle="1" w:styleId="wwwwP4">
    <w:name w:val="wwwwP4"/>
    <w:basedOn w:val="wwwwwTable5f5f5f5f5f5f5f5f5f5f5f5f5f5f5f205f5f5f5f5f5f5f5f5f5f5f5f5f5f5fContents"/>
    <w:rsid w:val="004B2E4C"/>
    <w:pPr>
      <w:jc w:val="center"/>
    </w:pPr>
  </w:style>
  <w:style w:type="paragraph" w:customStyle="1" w:styleId="Style27">
    <w:name w:val="Style27"/>
    <w:basedOn w:val="a"/>
    <w:rsid w:val="004B2E4C"/>
    <w:pPr>
      <w:widowControl w:val="0"/>
      <w:suppressAutoHyphens/>
      <w:autoSpaceDE w:val="0"/>
      <w:spacing w:after="200" w:line="276" w:lineRule="auto"/>
    </w:pPr>
    <w:rPr>
      <w:rFonts w:ascii="Verdana" w:hAnsi="Verdana" w:cs="Verdana"/>
      <w:lang w:eastAsia="ar-SA"/>
    </w:rPr>
  </w:style>
  <w:style w:type="paragraph" w:customStyle="1" w:styleId="31">
    <w:name w:val="Заголовок 3+"/>
    <w:basedOn w:val="a"/>
    <w:rsid w:val="004B2E4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4B2E4C"/>
    <w:rPr>
      <w:rFonts w:eastAsiaTheme="minorEastAsia"/>
      <w:sz w:val="20"/>
      <w:szCs w:val="20"/>
      <w:lang w:eastAsia="ru-RU"/>
    </w:rPr>
  </w:style>
  <w:style w:type="paragraph" w:styleId="af6">
    <w:name w:val="endnote text"/>
    <w:basedOn w:val="a"/>
    <w:link w:val="af5"/>
    <w:uiPriority w:val="99"/>
    <w:semiHidden/>
    <w:unhideWhenUsed/>
    <w:rsid w:val="004B2E4C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4B2E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4B2E4C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4B2E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4B2E4C"/>
    <w:rPr>
      <w:rFonts w:eastAsiaTheme="minorEastAsia"/>
      <w:lang w:eastAsia="ru-RU"/>
    </w:rPr>
  </w:style>
  <w:style w:type="paragraph" w:customStyle="1" w:styleId="Standard">
    <w:name w:val="Standard"/>
    <w:rsid w:val="004B2E4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b">
    <w:name w:val="Balloon Text"/>
    <w:basedOn w:val="a"/>
    <w:link w:val="afc"/>
    <w:uiPriority w:val="99"/>
    <w:semiHidden/>
    <w:unhideWhenUsed/>
    <w:rsid w:val="00F7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77EFD"/>
    <w:rPr>
      <w:rFonts w:ascii="Tahoma" w:eastAsia="Calibri" w:hAnsi="Tahoma" w:cs="Tahoma"/>
      <w:sz w:val="16"/>
      <w:szCs w:val="16"/>
    </w:rPr>
  </w:style>
  <w:style w:type="paragraph" w:customStyle="1" w:styleId="15">
    <w:name w:val="Абзац списка1"/>
    <w:rsid w:val="00C836FF"/>
    <w:pPr>
      <w:widowControl w:val="0"/>
      <w:suppressAutoHyphens/>
      <w:ind w:left="720"/>
    </w:pPr>
    <w:rPr>
      <w:rFonts w:ascii="Calibri" w:eastAsia="Arial Unicode MS" w:hAnsi="Calibri" w:cs="font235"/>
      <w:kern w:val="1"/>
      <w:lang w:eastAsia="ar-SA"/>
    </w:rPr>
  </w:style>
  <w:style w:type="character" w:customStyle="1" w:styleId="a5">
    <w:name w:val="Без интервала Знак"/>
    <w:basedOn w:val="a0"/>
    <w:link w:val="a4"/>
    <w:uiPriority w:val="99"/>
    <w:locked/>
    <w:rsid w:val="00090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rsid w:val="00B45E81"/>
    <w:pPr>
      <w:widowControl w:val="0"/>
      <w:suppressAutoHyphens/>
      <w:ind w:left="720"/>
    </w:pPr>
    <w:rPr>
      <w:rFonts w:ascii="Calibri" w:eastAsia="Arial Unicode MS" w:hAnsi="Calibri" w:cs="font184"/>
      <w:kern w:val="1"/>
      <w:lang w:eastAsia="ar-SA"/>
    </w:rPr>
  </w:style>
  <w:style w:type="character" w:customStyle="1" w:styleId="FontStyle37">
    <w:name w:val="Font Style37"/>
    <w:basedOn w:val="a0"/>
    <w:rsid w:val="000B45ED"/>
    <w:rPr>
      <w:rFonts w:ascii="Times New Roman" w:hAnsi="Times New Roman" w:cs="Times New Roman"/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314F4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1314F4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1314F4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314F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314F4"/>
    <w:rPr>
      <w:b/>
      <w:bCs/>
    </w:rPr>
  </w:style>
  <w:style w:type="character" w:customStyle="1" w:styleId="FontStyle16">
    <w:name w:val="Font Style16"/>
    <w:rsid w:val="0094212E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CharAttribute501">
    <w:name w:val="CharAttribute501"/>
    <w:uiPriority w:val="99"/>
    <w:rsid w:val="0094212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ortfolio.1september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1-4.prosv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9263-307E-4635-8FBF-BDCD1FD5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25</Pages>
  <Words>5090</Words>
  <Characters>29016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84</cp:revision>
  <cp:lastPrinted>2021-10-27T15:30:00Z</cp:lastPrinted>
  <dcterms:created xsi:type="dcterms:W3CDTF">2019-09-02T17:01:00Z</dcterms:created>
  <dcterms:modified xsi:type="dcterms:W3CDTF">2021-10-27T15:39:00Z</dcterms:modified>
</cp:coreProperties>
</file>